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64D5" w:rsidRPr="00427D57" w:rsidRDefault="007464D5" w:rsidP="00811646">
      <w:pPr>
        <w:widowControl/>
        <w:suppressAutoHyphens w:val="0"/>
        <w:spacing w:line="288" w:lineRule="auto"/>
        <w:jc w:val="center"/>
        <w:rPr>
          <w:rFonts w:ascii="Arial" w:hAnsi="Arial" w:cs="Arial"/>
          <w:b/>
          <w:bCs/>
        </w:rPr>
      </w:pPr>
      <w:r w:rsidRPr="00427D57">
        <w:rPr>
          <w:rFonts w:ascii="Arial" w:hAnsi="Arial" w:cs="Arial"/>
          <w:b/>
          <w:bCs/>
        </w:rPr>
        <w:t>URAIAN JABATAN</w:t>
      </w:r>
    </w:p>
    <w:p w:rsidR="007464D5" w:rsidRPr="00427D57" w:rsidRDefault="007464D5" w:rsidP="00811646">
      <w:pPr>
        <w:widowControl/>
        <w:suppressAutoHyphens w:val="0"/>
        <w:spacing w:line="288" w:lineRule="auto"/>
        <w:rPr>
          <w:rFonts w:ascii="Arial" w:hAnsi="Arial" w:cs="Arial"/>
          <w:b/>
          <w:bCs/>
        </w:rPr>
      </w:pPr>
    </w:p>
    <w:p w:rsidR="007464D5" w:rsidRPr="00427D57" w:rsidRDefault="003041C1" w:rsidP="00811646">
      <w:pPr>
        <w:pStyle w:val="ListParagraph"/>
        <w:widowControl/>
        <w:numPr>
          <w:ilvl w:val="0"/>
          <w:numId w:val="3"/>
        </w:numPr>
        <w:tabs>
          <w:tab w:val="left" w:pos="426"/>
          <w:tab w:val="left" w:pos="3686"/>
          <w:tab w:val="left" w:pos="3828"/>
          <w:tab w:val="left" w:pos="4111"/>
        </w:tabs>
        <w:suppressAutoHyphens w:val="0"/>
        <w:spacing w:line="288" w:lineRule="auto"/>
        <w:ind w:left="426" w:hanging="426"/>
        <w:rPr>
          <w:rFonts w:ascii="Arial" w:hAnsi="Arial" w:cs="Arial"/>
          <w:b/>
          <w:bCs/>
        </w:rPr>
      </w:pPr>
      <w:r w:rsidRPr="00427D57">
        <w:rPr>
          <w:rFonts w:ascii="Arial" w:hAnsi="Arial" w:cs="Arial"/>
          <w:b/>
          <w:bCs/>
        </w:rPr>
        <w:t>NOMOR KODE JABATAN</w:t>
      </w:r>
      <w:r w:rsidRPr="00427D57">
        <w:rPr>
          <w:rFonts w:ascii="Arial" w:hAnsi="Arial" w:cs="Arial"/>
          <w:b/>
          <w:bCs/>
        </w:rPr>
        <w:tab/>
      </w:r>
      <w:r w:rsidRPr="00811646">
        <w:rPr>
          <w:rFonts w:ascii="Arial" w:hAnsi="Arial" w:cs="Arial"/>
          <w:bCs/>
        </w:rPr>
        <w:t>:</w:t>
      </w:r>
      <w:r w:rsidR="00811646">
        <w:rPr>
          <w:rFonts w:ascii="Arial" w:hAnsi="Arial" w:cs="Arial"/>
          <w:bCs/>
        </w:rPr>
        <w:tab/>
      </w:r>
      <w:r w:rsidR="00811646">
        <w:rPr>
          <w:rFonts w:ascii="Arial" w:hAnsi="Arial" w:cs="Arial"/>
          <w:bCs/>
        </w:rPr>
        <w:tab/>
        <w:t>E.411</w:t>
      </w:r>
    </w:p>
    <w:p w:rsidR="007464D5" w:rsidRPr="00427D57" w:rsidRDefault="003041C1" w:rsidP="00811646">
      <w:pPr>
        <w:pStyle w:val="ListParagraph"/>
        <w:widowControl/>
        <w:numPr>
          <w:ilvl w:val="0"/>
          <w:numId w:val="3"/>
        </w:numPr>
        <w:tabs>
          <w:tab w:val="left" w:pos="426"/>
          <w:tab w:val="left" w:pos="3686"/>
          <w:tab w:val="left" w:pos="3828"/>
          <w:tab w:val="left" w:pos="4111"/>
        </w:tabs>
        <w:suppressAutoHyphens w:val="0"/>
        <w:spacing w:line="288" w:lineRule="auto"/>
        <w:ind w:left="426" w:hanging="426"/>
        <w:rPr>
          <w:rFonts w:ascii="Arial" w:hAnsi="Arial" w:cs="Arial"/>
          <w:b/>
          <w:bCs/>
        </w:rPr>
      </w:pPr>
      <w:r w:rsidRPr="00427D57">
        <w:rPr>
          <w:rFonts w:ascii="Arial" w:hAnsi="Arial" w:cs="Arial"/>
          <w:b/>
          <w:bCs/>
        </w:rPr>
        <w:t xml:space="preserve">NAMA JABATAN </w:t>
      </w:r>
      <w:r w:rsidRPr="00427D57">
        <w:rPr>
          <w:rFonts w:ascii="Arial" w:hAnsi="Arial" w:cs="Arial"/>
          <w:b/>
          <w:bCs/>
        </w:rPr>
        <w:tab/>
      </w:r>
      <w:r w:rsidRPr="00811646">
        <w:rPr>
          <w:rFonts w:ascii="Arial" w:hAnsi="Arial" w:cs="Arial"/>
          <w:bCs/>
        </w:rPr>
        <w:t>:</w:t>
      </w:r>
      <w:r w:rsidRPr="00427D57">
        <w:rPr>
          <w:rFonts w:ascii="Arial" w:hAnsi="Arial" w:cs="Arial"/>
          <w:b/>
          <w:bCs/>
        </w:rPr>
        <w:t xml:space="preserve"> </w:t>
      </w:r>
      <w:r w:rsidR="00811646">
        <w:rPr>
          <w:rFonts w:ascii="Arial" w:hAnsi="Arial" w:cs="Arial"/>
          <w:b/>
          <w:bCs/>
        </w:rPr>
        <w:tab/>
      </w:r>
      <w:r w:rsidR="00811646">
        <w:rPr>
          <w:rFonts w:ascii="Arial" w:hAnsi="Arial" w:cs="Arial"/>
          <w:b/>
          <w:bCs/>
        </w:rPr>
        <w:tab/>
      </w:r>
      <w:r w:rsidRPr="00427D57">
        <w:rPr>
          <w:rFonts w:ascii="Arial" w:hAnsi="Arial" w:cs="Arial"/>
          <w:bCs/>
        </w:rPr>
        <w:t xml:space="preserve">Pengolah Data </w:t>
      </w:r>
      <w:r w:rsidR="001C20F2" w:rsidRPr="00427D57">
        <w:rPr>
          <w:rFonts w:ascii="Arial" w:hAnsi="Arial" w:cs="Arial"/>
          <w:bCs/>
        </w:rPr>
        <w:t>Kerja Sama</w:t>
      </w:r>
    </w:p>
    <w:p w:rsidR="007464D5" w:rsidRPr="00811646" w:rsidRDefault="003041C1" w:rsidP="00811646">
      <w:pPr>
        <w:pStyle w:val="ListParagraph"/>
        <w:widowControl/>
        <w:numPr>
          <w:ilvl w:val="0"/>
          <w:numId w:val="3"/>
        </w:numPr>
        <w:tabs>
          <w:tab w:val="left" w:pos="426"/>
          <w:tab w:val="left" w:pos="3686"/>
          <w:tab w:val="left" w:pos="3828"/>
          <w:tab w:val="left" w:pos="4111"/>
        </w:tabs>
        <w:suppressAutoHyphens w:val="0"/>
        <w:spacing w:line="288" w:lineRule="auto"/>
        <w:ind w:left="426" w:hanging="426"/>
        <w:rPr>
          <w:rFonts w:ascii="Arial" w:hAnsi="Arial" w:cs="Arial"/>
          <w:bCs/>
        </w:rPr>
      </w:pPr>
      <w:r w:rsidRPr="00427D57">
        <w:rPr>
          <w:rFonts w:ascii="Arial" w:hAnsi="Arial" w:cs="Arial"/>
          <w:b/>
          <w:bCs/>
        </w:rPr>
        <w:t>UNIT KERJA ATASAN</w:t>
      </w:r>
      <w:r w:rsidRPr="00427D57">
        <w:rPr>
          <w:rFonts w:ascii="Arial" w:hAnsi="Arial" w:cs="Arial"/>
          <w:b/>
          <w:bCs/>
        </w:rPr>
        <w:tab/>
      </w:r>
      <w:r w:rsidRPr="00811646">
        <w:rPr>
          <w:rFonts w:ascii="Arial" w:hAnsi="Arial" w:cs="Arial"/>
          <w:bCs/>
        </w:rPr>
        <w:t>:</w:t>
      </w:r>
    </w:p>
    <w:p w:rsidR="007464D5" w:rsidRPr="00427D57" w:rsidRDefault="00811646" w:rsidP="00811646">
      <w:pPr>
        <w:pStyle w:val="ListParagraph"/>
        <w:widowControl/>
        <w:tabs>
          <w:tab w:val="left" w:pos="426"/>
          <w:tab w:val="left" w:pos="3686"/>
          <w:tab w:val="left" w:pos="3828"/>
          <w:tab w:val="left" w:pos="4111"/>
        </w:tabs>
        <w:suppressAutoHyphens w:val="0"/>
        <w:spacing w:line="288" w:lineRule="auto"/>
        <w:ind w:left="426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3.1. </w:t>
      </w:r>
      <w:r w:rsidR="003041C1" w:rsidRPr="00427D57">
        <w:rPr>
          <w:rFonts w:ascii="Arial" w:hAnsi="Arial" w:cs="Arial"/>
          <w:bCs/>
        </w:rPr>
        <w:t>Eselon IV</w:t>
      </w:r>
      <w:r w:rsidR="003041C1" w:rsidRPr="00427D57">
        <w:rPr>
          <w:rFonts w:ascii="Arial" w:hAnsi="Arial" w:cs="Arial"/>
          <w:bCs/>
        </w:rPr>
        <w:tab/>
        <w:t xml:space="preserve">: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4A72AD">
        <w:rPr>
          <w:rFonts w:ascii="Arial" w:hAnsi="Arial" w:cs="Arial"/>
          <w:bCs/>
        </w:rPr>
        <w:t xml:space="preserve">Subbagian </w:t>
      </w:r>
      <w:r w:rsidR="00E56811">
        <w:rPr>
          <w:rFonts w:ascii="Arial" w:hAnsi="Arial" w:cs="Arial"/>
          <w:bCs/>
        </w:rPr>
        <w:t>Kerja sama</w:t>
      </w:r>
    </w:p>
    <w:p w:rsidR="007464D5" w:rsidRPr="00B1321D" w:rsidRDefault="00811646" w:rsidP="00811646">
      <w:pPr>
        <w:pStyle w:val="ListParagraph"/>
        <w:widowControl/>
        <w:tabs>
          <w:tab w:val="left" w:pos="426"/>
          <w:tab w:val="left" w:pos="3686"/>
          <w:tab w:val="left" w:pos="3828"/>
          <w:tab w:val="left" w:pos="4111"/>
        </w:tabs>
        <w:suppressAutoHyphens w:val="0"/>
        <w:spacing w:line="288" w:lineRule="auto"/>
        <w:ind w:left="426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</w:rPr>
        <w:t xml:space="preserve">3.2. </w:t>
      </w:r>
      <w:r w:rsidR="003041C1" w:rsidRPr="00427D57">
        <w:rPr>
          <w:rFonts w:ascii="Arial" w:hAnsi="Arial" w:cs="Arial"/>
          <w:bCs/>
        </w:rPr>
        <w:t>Eselon III</w:t>
      </w:r>
      <w:r w:rsidR="003041C1" w:rsidRPr="00427D57">
        <w:rPr>
          <w:rFonts w:ascii="Arial" w:hAnsi="Arial" w:cs="Arial"/>
          <w:bCs/>
        </w:rPr>
        <w:tab/>
        <w:t xml:space="preserve">: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E56811" w:rsidRPr="00E56811">
        <w:rPr>
          <w:rFonts w:ascii="Arial" w:hAnsi="Arial" w:cs="Arial"/>
          <w:bCs/>
        </w:rPr>
        <w:t>Bagian Akademik, Kemahasiswaan, Perencanaan, dan Kerja Sama</w:t>
      </w:r>
    </w:p>
    <w:p w:rsidR="006A787A" w:rsidRPr="004A72AD" w:rsidRDefault="00811646" w:rsidP="004A72AD">
      <w:pPr>
        <w:pStyle w:val="ListParagraph"/>
        <w:widowControl/>
        <w:tabs>
          <w:tab w:val="left" w:pos="426"/>
          <w:tab w:val="left" w:pos="3686"/>
          <w:tab w:val="left" w:pos="3828"/>
          <w:tab w:val="left" w:pos="4111"/>
        </w:tabs>
        <w:suppressAutoHyphens w:val="0"/>
        <w:spacing w:line="288" w:lineRule="auto"/>
        <w:ind w:left="3870" w:hanging="34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3.3. </w:t>
      </w:r>
      <w:r w:rsidR="003041C1" w:rsidRPr="00427D57">
        <w:rPr>
          <w:rFonts w:ascii="Arial" w:hAnsi="Arial" w:cs="Arial"/>
          <w:bCs/>
        </w:rPr>
        <w:t>Eselon II</w:t>
      </w:r>
      <w:r w:rsidR="003041C1" w:rsidRPr="00427D57">
        <w:rPr>
          <w:rFonts w:ascii="Arial" w:hAnsi="Arial" w:cs="Arial"/>
          <w:bCs/>
        </w:rPr>
        <w:tab/>
        <w:t xml:space="preserve">: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4A72AD">
        <w:rPr>
          <w:rFonts w:ascii="Arial" w:hAnsi="Arial" w:cs="Arial"/>
          <w:bCs/>
        </w:rPr>
        <w:t xml:space="preserve">Politeknik </w:t>
      </w:r>
      <w:bookmarkStart w:id="0" w:name="_GoBack"/>
      <w:bookmarkEnd w:id="0"/>
      <w:r w:rsidR="00E56811">
        <w:rPr>
          <w:rFonts w:ascii="Arial" w:hAnsi="Arial" w:cs="Arial"/>
          <w:bCs/>
        </w:rPr>
        <w:t>Negeri Semarang</w:t>
      </w:r>
    </w:p>
    <w:p w:rsidR="006A787A" w:rsidRPr="006A787A" w:rsidRDefault="006A787A" w:rsidP="006A787A">
      <w:pPr>
        <w:pStyle w:val="ListParagraph"/>
        <w:widowControl/>
        <w:tabs>
          <w:tab w:val="left" w:pos="426"/>
          <w:tab w:val="left" w:pos="3686"/>
          <w:tab w:val="left" w:pos="3828"/>
          <w:tab w:val="left" w:pos="4111"/>
        </w:tabs>
        <w:suppressAutoHyphens w:val="0"/>
        <w:spacing w:line="288" w:lineRule="auto"/>
        <w:ind w:left="3870" w:hanging="3420"/>
        <w:rPr>
          <w:rFonts w:ascii="Arial" w:hAnsi="Arial" w:cs="Arial"/>
          <w:bCs/>
        </w:rPr>
      </w:pPr>
    </w:p>
    <w:p w:rsidR="006C0C0E" w:rsidRPr="00427D57" w:rsidRDefault="00282884" w:rsidP="00811646">
      <w:pPr>
        <w:pStyle w:val="ListParagraph"/>
        <w:widowControl/>
        <w:numPr>
          <w:ilvl w:val="0"/>
          <w:numId w:val="3"/>
        </w:numPr>
        <w:tabs>
          <w:tab w:val="left" w:pos="426"/>
          <w:tab w:val="left" w:pos="3686"/>
          <w:tab w:val="left" w:pos="3828"/>
        </w:tabs>
        <w:suppressAutoHyphens w:val="0"/>
        <w:spacing w:line="288" w:lineRule="auto"/>
        <w:ind w:left="426" w:hanging="426"/>
        <w:rPr>
          <w:rFonts w:ascii="Arial" w:hAnsi="Arial" w:cs="Arial"/>
          <w:bCs/>
          <w:color w:val="000000"/>
          <w:lang w:val="en-US"/>
        </w:rPr>
      </w:pPr>
      <w:r w:rsidRPr="00427D57">
        <w:rPr>
          <w:rFonts w:ascii="Arial" w:hAnsi="Arial" w:cs="Arial"/>
          <w:b/>
          <w:bCs/>
        </w:rPr>
        <w:t xml:space="preserve">RUMUSAN TUGAS </w:t>
      </w:r>
      <w:r w:rsidR="007464D5" w:rsidRPr="00427D57">
        <w:rPr>
          <w:rFonts w:ascii="Arial" w:hAnsi="Arial" w:cs="Arial"/>
          <w:b/>
          <w:bCs/>
        </w:rPr>
        <w:tab/>
      </w:r>
    </w:p>
    <w:p w:rsidR="00282884" w:rsidRPr="00427D57" w:rsidRDefault="006C0C0E" w:rsidP="00811646">
      <w:pPr>
        <w:spacing w:line="288" w:lineRule="auto"/>
        <w:ind w:left="426"/>
        <w:jc w:val="both"/>
        <w:rPr>
          <w:rFonts w:ascii="Arial" w:hAnsi="Arial" w:cs="Arial"/>
          <w:bCs/>
          <w:color w:val="000000"/>
        </w:rPr>
      </w:pPr>
      <w:r w:rsidRPr="00427D57">
        <w:rPr>
          <w:rFonts w:ascii="Arial" w:hAnsi="Arial" w:cs="Arial"/>
          <w:bCs/>
          <w:color w:val="000000"/>
          <w:lang w:val="en-US"/>
        </w:rPr>
        <w:t>Mengumpulkan, mengolah</w:t>
      </w:r>
      <w:r w:rsidR="007464D5" w:rsidRPr="00427D57">
        <w:rPr>
          <w:rFonts w:ascii="Arial" w:hAnsi="Arial" w:cs="Arial"/>
          <w:bCs/>
          <w:color w:val="000000"/>
        </w:rPr>
        <w:t>,</w:t>
      </w:r>
      <w:r w:rsidRPr="00427D57">
        <w:rPr>
          <w:rFonts w:ascii="Arial" w:hAnsi="Arial" w:cs="Arial"/>
          <w:bCs/>
          <w:color w:val="000000"/>
          <w:lang w:val="en-US"/>
        </w:rPr>
        <w:t>dan</w:t>
      </w:r>
      <w:r w:rsidR="00811646">
        <w:rPr>
          <w:rFonts w:ascii="Arial" w:hAnsi="Arial" w:cs="Arial"/>
          <w:bCs/>
          <w:color w:val="000000"/>
        </w:rPr>
        <w:t xml:space="preserve"> </w:t>
      </w:r>
      <w:r w:rsidRPr="00427D57">
        <w:rPr>
          <w:rFonts w:ascii="Arial" w:hAnsi="Arial" w:cs="Arial"/>
          <w:bCs/>
          <w:color w:val="000000"/>
          <w:lang w:val="en-US"/>
        </w:rPr>
        <w:t xml:space="preserve">menyajikan data </w:t>
      </w:r>
      <w:r w:rsidR="00811646">
        <w:rPr>
          <w:rFonts w:ascii="Arial" w:hAnsi="Arial" w:cs="Arial"/>
          <w:bCs/>
          <w:color w:val="000000"/>
        </w:rPr>
        <w:t xml:space="preserve">kerja sama </w:t>
      </w:r>
      <w:r w:rsidR="001C20F2" w:rsidRPr="00427D57">
        <w:rPr>
          <w:rFonts w:ascii="Arial" w:hAnsi="Arial" w:cs="Arial"/>
          <w:bCs/>
          <w:color w:val="000000"/>
        </w:rPr>
        <w:t>pemberdayaan peran se</w:t>
      </w:r>
      <w:r w:rsidR="00811646">
        <w:rPr>
          <w:rFonts w:ascii="Arial" w:hAnsi="Arial" w:cs="Arial"/>
          <w:bCs/>
          <w:color w:val="000000"/>
        </w:rPr>
        <w:t>rta masyarakat, publikasi, periz</w:t>
      </w:r>
      <w:r w:rsidR="001C20F2" w:rsidRPr="00427D57">
        <w:rPr>
          <w:rFonts w:ascii="Arial" w:hAnsi="Arial" w:cs="Arial"/>
          <w:bCs/>
          <w:color w:val="000000"/>
        </w:rPr>
        <w:t xml:space="preserve">inan, dan hubungan masyarakat sesuai dengan prosedur sebagai bahan analisis. </w:t>
      </w:r>
    </w:p>
    <w:p w:rsidR="007464D5" w:rsidRPr="00427D57" w:rsidRDefault="007464D5" w:rsidP="00811646">
      <w:pPr>
        <w:spacing w:line="288" w:lineRule="auto"/>
        <w:ind w:left="284"/>
        <w:jc w:val="both"/>
        <w:rPr>
          <w:rFonts w:ascii="Arial" w:hAnsi="Arial" w:cs="Arial"/>
          <w:b/>
          <w:bCs/>
        </w:rPr>
      </w:pPr>
    </w:p>
    <w:p w:rsidR="00ED7DA8" w:rsidRPr="00427D57" w:rsidRDefault="00282884" w:rsidP="00811646">
      <w:pPr>
        <w:pStyle w:val="ListParagraph"/>
        <w:widowControl/>
        <w:numPr>
          <w:ilvl w:val="0"/>
          <w:numId w:val="3"/>
        </w:numPr>
        <w:tabs>
          <w:tab w:val="left" w:pos="426"/>
          <w:tab w:val="left" w:pos="3686"/>
          <w:tab w:val="left" w:pos="3828"/>
        </w:tabs>
        <w:suppressAutoHyphens w:val="0"/>
        <w:spacing w:line="288" w:lineRule="auto"/>
        <w:ind w:left="426" w:hanging="426"/>
        <w:rPr>
          <w:rFonts w:ascii="Arial" w:hAnsi="Arial" w:cs="Arial"/>
          <w:b/>
          <w:bCs/>
        </w:rPr>
      </w:pPr>
      <w:r w:rsidRPr="00427D57">
        <w:rPr>
          <w:rFonts w:ascii="Arial" w:hAnsi="Arial" w:cs="Arial"/>
          <w:b/>
          <w:bCs/>
        </w:rPr>
        <w:t>URAIAN TUGAS</w:t>
      </w:r>
    </w:p>
    <w:p w:rsidR="00906AD6" w:rsidRPr="00427D57" w:rsidRDefault="00906AD6" w:rsidP="00811646">
      <w:pPr>
        <w:pStyle w:val="ListParagraph"/>
        <w:numPr>
          <w:ilvl w:val="1"/>
          <w:numId w:val="3"/>
        </w:numPr>
        <w:spacing w:line="288" w:lineRule="auto"/>
        <w:ind w:left="993" w:hanging="567"/>
        <w:jc w:val="both"/>
        <w:rPr>
          <w:rFonts w:ascii="Arial" w:hAnsi="Arial" w:cs="Arial"/>
        </w:rPr>
      </w:pPr>
      <w:r w:rsidRPr="00427D57">
        <w:rPr>
          <w:rFonts w:ascii="Arial" w:hAnsi="Arial" w:cs="Arial"/>
        </w:rPr>
        <w:t xml:space="preserve">Menyiapkan </w:t>
      </w:r>
      <w:r w:rsidR="00811646">
        <w:rPr>
          <w:rFonts w:ascii="Arial" w:hAnsi="Arial" w:cs="Arial"/>
        </w:rPr>
        <w:t xml:space="preserve">bahan/instrumen </w:t>
      </w:r>
      <w:r w:rsidR="003F6724" w:rsidRPr="00427D57">
        <w:rPr>
          <w:rFonts w:ascii="Arial" w:hAnsi="Arial" w:cs="Arial"/>
        </w:rPr>
        <w:t>pengumpulan data kerja sama, pemberdayaan peran serta masyarakat, publikasi, perizinan, dan hubungan masyarakat</w:t>
      </w:r>
      <w:r w:rsidR="00811646">
        <w:rPr>
          <w:rFonts w:ascii="Arial" w:hAnsi="Arial" w:cs="Arial"/>
        </w:rPr>
        <w:t>.</w:t>
      </w:r>
    </w:p>
    <w:p w:rsidR="00906AD6" w:rsidRPr="00427D57" w:rsidRDefault="00906AD6" w:rsidP="00811646">
      <w:pPr>
        <w:pStyle w:val="ListParagraph"/>
        <w:numPr>
          <w:ilvl w:val="1"/>
          <w:numId w:val="3"/>
        </w:numPr>
        <w:spacing w:line="288" w:lineRule="auto"/>
        <w:ind w:left="993" w:hanging="567"/>
        <w:jc w:val="both"/>
        <w:rPr>
          <w:rFonts w:ascii="Arial" w:hAnsi="Arial" w:cs="Arial"/>
        </w:rPr>
      </w:pPr>
      <w:r w:rsidRPr="00427D57">
        <w:rPr>
          <w:rFonts w:ascii="Arial" w:hAnsi="Arial" w:cs="Arial"/>
        </w:rPr>
        <w:t xml:space="preserve">Mengumpulkan data </w:t>
      </w:r>
      <w:r w:rsidR="003F6724" w:rsidRPr="00427D57">
        <w:rPr>
          <w:rFonts w:ascii="Arial" w:hAnsi="Arial" w:cs="Arial"/>
        </w:rPr>
        <w:t>kerja sama, pemberdayaan peran serta masyarakat, publikasi, perizinan, dan hubungan masyarakat dari unit kerja dan sumber lain</w:t>
      </w:r>
      <w:r w:rsidR="007464D5" w:rsidRPr="00427D57">
        <w:rPr>
          <w:rFonts w:ascii="Arial" w:hAnsi="Arial" w:cs="Arial"/>
        </w:rPr>
        <w:t>;</w:t>
      </w:r>
    </w:p>
    <w:p w:rsidR="00906AD6" w:rsidRPr="00427D57" w:rsidRDefault="00906AD6" w:rsidP="00811646">
      <w:pPr>
        <w:pStyle w:val="ListParagraph"/>
        <w:numPr>
          <w:ilvl w:val="1"/>
          <w:numId w:val="3"/>
        </w:numPr>
        <w:spacing w:line="288" w:lineRule="auto"/>
        <w:ind w:left="993" w:hanging="567"/>
        <w:jc w:val="both"/>
        <w:rPr>
          <w:rFonts w:ascii="Arial" w:hAnsi="Arial" w:cs="Arial"/>
        </w:rPr>
      </w:pPr>
      <w:r w:rsidRPr="00427D57">
        <w:rPr>
          <w:rFonts w:ascii="Arial" w:hAnsi="Arial" w:cs="Arial"/>
        </w:rPr>
        <w:t>Meng</w:t>
      </w:r>
      <w:r w:rsidR="00857BB5" w:rsidRPr="00427D57">
        <w:rPr>
          <w:rFonts w:ascii="Arial" w:hAnsi="Arial" w:cs="Arial"/>
        </w:rPr>
        <w:t>input</w:t>
      </w:r>
      <w:r w:rsidRPr="00427D57">
        <w:rPr>
          <w:rFonts w:ascii="Arial" w:hAnsi="Arial" w:cs="Arial"/>
        </w:rPr>
        <w:t xml:space="preserve"> data </w:t>
      </w:r>
      <w:r w:rsidR="00857BB5" w:rsidRPr="00427D57">
        <w:rPr>
          <w:rFonts w:ascii="Arial" w:hAnsi="Arial" w:cs="Arial"/>
        </w:rPr>
        <w:t>kerja sama, pemberdayaan peran serta masyarakat, publikasi, perizinan, dan hubungan masyarakat</w:t>
      </w:r>
      <w:r w:rsidR="00811646">
        <w:rPr>
          <w:rFonts w:ascii="Arial" w:hAnsi="Arial" w:cs="Arial"/>
        </w:rPr>
        <w:t xml:space="preserve"> sesuai dengan format pengolahan data.</w:t>
      </w:r>
    </w:p>
    <w:p w:rsidR="00906AD6" w:rsidRPr="00427D57" w:rsidRDefault="00857BB5" w:rsidP="00811646">
      <w:pPr>
        <w:pStyle w:val="ListParagraph"/>
        <w:numPr>
          <w:ilvl w:val="1"/>
          <w:numId w:val="3"/>
        </w:numPr>
        <w:spacing w:line="288" w:lineRule="auto"/>
        <w:ind w:left="993" w:hanging="567"/>
        <w:jc w:val="both"/>
        <w:rPr>
          <w:rFonts w:ascii="Arial" w:hAnsi="Arial" w:cs="Arial"/>
        </w:rPr>
      </w:pPr>
      <w:r w:rsidRPr="00427D57">
        <w:rPr>
          <w:rFonts w:ascii="Arial" w:hAnsi="Arial" w:cs="Arial"/>
        </w:rPr>
        <w:t>Mengolah data kerja sama, pemberdayaan peran serta masyarakat, publikasi, perizinan, dan hubungan masyarakat sesuai dengan klasifi</w:t>
      </w:r>
      <w:r w:rsidR="00811646">
        <w:rPr>
          <w:rFonts w:ascii="Arial" w:hAnsi="Arial" w:cs="Arial"/>
        </w:rPr>
        <w:t>kasinya sebagai bahan analisis.</w:t>
      </w:r>
    </w:p>
    <w:p w:rsidR="00857BB5" w:rsidRPr="00427D57" w:rsidRDefault="00857BB5" w:rsidP="00811646">
      <w:pPr>
        <w:pStyle w:val="ListParagraph"/>
        <w:numPr>
          <w:ilvl w:val="1"/>
          <w:numId w:val="3"/>
        </w:numPr>
        <w:spacing w:line="288" w:lineRule="auto"/>
        <w:ind w:left="993" w:hanging="567"/>
        <w:jc w:val="both"/>
        <w:rPr>
          <w:rFonts w:ascii="Arial" w:hAnsi="Arial" w:cs="Arial"/>
        </w:rPr>
      </w:pPr>
      <w:r w:rsidRPr="00427D57">
        <w:rPr>
          <w:rFonts w:ascii="Arial" w:hAnsi="Arial" w:cs="Arial"/>
        </w:rPr>
        <w:t xml:space="preserve">Merekapitulasi data sesuai dengan klasifikasi data kerja sama, pemberdayaan peran serta masyarakat, publikasi, perizinan, dan hubungan masyarakat </w:t>
      </w:r>
      <w:r w:rsidR="00811646">
        <w:rPr>
          <w:rFonts w:ascii="Arial" w:hAnsi="Arial" w:cs="Arial"/>
        </w:rPr>
        <w:t>sesuai dengan jenis sebagai bahan informasi.</w:t>
      </w:r>
    </w:p>
    <w:p w:rsidR="00857BB5" w:rsidRPr="00427D57" w:rsidRDefault="00811646" w:rsidP="00811646">
      <w:pPr>
        <w:pStyle w:val="ListParagraph"/>
        <w:numPr>
          <w:ilvl w:val="1"/>
          <w:numId w:val="3"/>
        </w:numPr>
        <w:spacing w:line="288" w:lineRule="auto"/>
        <w:ind w:left="993" w:hanging="567"/>
        <w:jc w:val="both"/>
        <w:rPr>
          <w:rFonts w:ascii="Arial" w:hAnsi="Arial" w:cs="Arial"/>
        </w:rPr>
      </w:pPr>
      <w:r>
        <w:rPr>
          <w:rFonts w:ascii="Arial" w:hAnsi="Arial" w:cs="Arial"/>
        </w:rPr>
        <w:t>Mem</w:t>
      </w:r>
      <w:r w:rsidR="006A787A">
        <w:rPr>
          <w:rFonts w:ascii="Arial" w:hAnsi="Arial" w:cs="Arial"/>
        </w:rPr>
        <w:t>verifikasi dan mengonfirmasi</w:t>
      </w:r>
      <w:r w:rsidR="00857BB5" w:rsidRPr="00427D57">
        <w:rPr>
          <w:rFonts w:ascii="Arial" w:hAnsi="Arial" w:cs="Arial"/>
        </w:rPr>
        <w:t xml:space="preserve"> data kerja sama, pemberdayaan peran serta masyarakat, publikasi, perizinan, dan hubungan masyarakat</w:t>
      </w:r>
      <w:r>
        <w:rPr>
          <w:rFonts w:ascii="Arial" w:hAnsi="Arial" w:cs="Arial"/>
        </w:rPr>
        <w:t xml:space="preserve"> untuk keakuratan data.</w:t>
      </w:r>
    </w:p>
    <w:p w:rsidR="00EA0B2A" w:rsidRDefault="00857BB5" w:rsidP="00811646">
      <w:pPr>
        <w:pStyle w:val="ListParagraph"/>
        <w:numPr>
          <w:ilvl w:val="1"/>
          <w:numId w:val="3"/>
        </w:numPr>
        <w:spacing w:line="288" w:lineRule="auto"/>
        <w:ind w:left="993" w:hanging="567"/>
        <w:jc w:val="both"/>
        <w:rPr>
          <w:rFonts w:ascii="Arial" w:hAnsi="Arial" w:cs="Arial"/>
        </w:rPr>
      </w:pPr>
      <w:r w:rsidRPr="00427D57">
        <w:rPr>
          <w:rFonts w:ascii="Arial" w:hAnsi="Arial" w:cs="Arial"/>
        </w:rPr>
        <w:t>Menyajikan data kerja sama, pemberdayaan peran serta masyarakat, publikasi, perizinan, dan hubungan masyarakat</w:t>
      </w:r>
      <w:r w:rsidR="00811646">
        <w:rPr>
          <w:rFonts w:ascii="Arial" w:hAnsi="Arial" w:cs="Arial"/>
        </w:rPr>
        <w:t xml:space="preserve"> sesuai dengan ketentuan dan perintah atasan.</w:t>
      </w:r>
    </w:p>
    <w:p w:rsidR="00811646" w:rsidRDefault="00857BB5" w:rsidP="00811646">
      <w:pPr>
        <w:pStyle w:val="ListParagraph"/>
        <w:numPr>
          <w:ilvl w:val="1"/>
          <w:numId w:val="3"/>
        </w:numPr>
        <w:spacing w:line="288" w:lineRule="auto"/>
        <w:ind w:left="993" w:hanging="567"/>
        <w:jc w:val="both"/>
        <w:rPr>
          <w:rFonts w:ascii="Arial" w:hAnsi="Arial" w:cs="Arial"/>
        </w:rPr>
      </w:pPr>
      <w:r w:rsidRPr="00427D57">
        <w:rPr>
          <w:rFonts w:ascii="Arial" w:hAnsi="Arial" w:cs="Arial"/>
        </w:rPr>
        <w:t>Menyimpan data kerja sama, pemberdayaan peran serta masyarakat, publikasi, perizinan, dan hubungan masyarakat</w:t>
      </w:r>
      <w:r w:rsidR="00811646">
        <w:rPr>
          <w:rFonts w:ascii="Arial" w:hAnsi="Arial" w:cs="Arial"/>
        </w:rPr>
        <w:t xml:space="preserve"> sesuai dengan prosedur agar mudah digunakan/ditentukan.</w:t>
      </w:r>
    </w:p>
    <w:p w:rsidR="00811646" w:rsidRPr="00427D57" w:rsidRDefault="00811646" w:rsidP="00811646">
      <w:pPr>
        <w:pStyle w:val="ListParagraph"/>
        <w:numPr>
          <w:ilvl w:val="1"/>
          <w:numId w:val="3"/>
        </w:numPr>
        <w:spacing w:line="288" w:lineRule="auto"/>
        <w:ind w:left="993" w:hanging="56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Melayani permintaan data </w:t>
      </w:r>
      <w:r w:rsidRPr="00427D57">
        <w:rPr>
          <w:rFonts w:ascii="Arial" w:hAnsi="Arial" w:cs="Arial"/>
        </w:rPr>
        <w:t>kerja sama, pemberdayaan peran serta masyarakat, publikasi, perizinan, dan hubungan masyarakat</w:t>
      </w:r>
      <w:r>
        <w:rPr>
          <w:rFonts w:ascii="Arial" w:hAnsi="Arial" w:cs="Arial"/>
        </w:rPr>
        <w:t xml:space="preserve"> sesuai dengan ketentuan.</w:t>
      </w:r>
    </w:p>
    <w:p w:rsidR="00857BB5" w:rsidRPr="00427D57" w:rsidRDefault="00857BB5" w:rsidP="00811646">
      <w:pPr>
        <w:pStyle w:val="ListParagraph"/>
        <w:numPr>
          <w:ilvl w:val="1"/>
          <w:numId w:val="3"/>
        </w:numPr>
        <w:spacing w:line="288" w:lineRule="auto"/>
        <w:ind w:left="993" w:hanging="567"/>
        <w:jc w:val="both"/>
        <w:rPr>
          <w:rFonts w:ascii="Arial" w:hAnsi="Arial" w:cs="Arial"/>
        </w:rPr>
      </w:pPr>
      <w:r w:rsidRPr="00427D57">
        <w:rPr>
          <w:rFonts w:ascii="Arial" w:hAnsi="Arial" w:cs="Arial"/>
        </w:rPr>
        <w:t xml:space="preserve">Melaporkan hasil </w:t>
      </w:r>
      <w:r w:rsidR="00811646">
        <w:rPr>
          <w:rFonts w:ascii="Arial" w:hAnsi="Arial" w:cs="Arial"/>
        </w:rPr>
        <w:t>pelaksanaan tugas</w:t>
      </w:r>
      <w:r w:rsidRPr="00427D57">
        <w:rPr>
          <w:rFonts w:ascii="Arial" w:hAnsi="Arial" w:cs="Arial"/>
        </w:rPr>
        <w:t xml:space="preserve"> kepada atasan sebagai </w:t>
      </w:r>
      <w:r w:rsidR="00811646">
        <w:rPr>
          <w:rFonts w:ascii="Arial" w:hAnsi="Arial" w:cs="Arial"/>
        </w:rPr>
        <w:t>bahan pertanggungjawaban.</w:t>
      </w:r>
    </w:p>
    <w:p w:rsidR="00282884" w:rsidRPr="00427D57" w:rsidRDefault="00EF062C" w:rsidP="00811646">
      <w:pPr>
        <w:pStyle w:val="ListParagraph"/>
        <w:numPr>
          <w:ilvl w:val="1"/>
          <w:numId w:val="3"/>
        </w:numPr>
        <w:spacing w:line="288" w:lineRule="auto"/>
        <w:ind w:left="993" w:hanging="567"/>
        <w:jc w:val="both"/>
        <w:rPr>
          <w:rFonts w:ascii="Arial" w:eastAsia="Times New Roman" w:hAnsi="Arial" w:cs="Arial"/>
          <w:kern w:val="0"/>
          <w:lang w:eastAsia="en-US" w:bidi="ar-SA"/>
        </w:rPr>
      </w:pPr>
      <w:r w:rsidRPr="00427D57">
        <w:rPr>
          <w:rFonts w:ascii="Arial" w:hAnsi="Arial" w:cs="Arial"/>
        </w:rPr>
        <w:t>Melaksanakan tugas kedinasan lain yang diberikan oleh atasan</w:t>
      </w:r>
      <w:r w:rsidRPr="00427D57">
        <w:rPr>
          <w:rFonts w:ascii="Arial" w:eastAsia="Times New Roman" w:hAnsi="Arial" w:cs="Arial"/>
          <w:kern w:val="0"/>
          <w:lang w:eastAsia="en-US" w:bidi="ar-SA"/>
        </w:rPr>
        <w:t>.</w:t>
      </w:r>
    </w:p>
    <w:p w:rsidR="00857BB5" w:rsidRDefault="00857BB5" w:rsidP="00811646">
      <w:pPr>
        <w:widowControl/>
        <w:suppressAutoHyphens w:val="0"/>
        <w:autoSpaceDE w:val="0"/>
        <w:autoSpaceDN w:val="0"/>
        <w:adjustRightInd w:val="0"/>
        <w:spacing w:line="288" w:lineRule="auto"/>
        <w:jc w:val="both"/>
        <w:rPr>
          <w:rFonts w:ascii="Arial" w:eastAsia="Times New Roman" w:hAnsi="Arial" w:cs="Arial"/>
          <w:kern w:val="0"/>
          <w:lang w:eastAsia="en-US" w:bidi="ar-SA"/>
        </w:rPr>
      </w:pPr>
    </w:p>
    <w:p w:rsidR="00811646" w:rsidRDefault="00811646" w:rsidP="00811646">
      <w:pPr>
        <w:widowControl/>
        <w:suppressAutoHyphens w:val="0"/>
        <w:autoSpaceDE w:val="0"/>
        <w:autoSpaceDN w:val="0"/>
        <w:adjustRightInd w:val="0"/>
        <w:spacing w:line="288" w:lineRule="auto"/>
        <w:jc w:val="both"/>
        <w:rPr>
          <w:rFonts w:ascii="Arial" w:eastAsia="Times New Roman" w:hAnsi="Arial" w:cs="Arial"/>
          <w:kern w:val="0"/>
          <w:lang w:eastAsia="en-US" w:bidi="ar-SA"/>
        </w:rPr>
      </w:pPr>
    </w:p>
    <w:p w:rsidR="00811646" w:rsidRPr="00811646" w:rsidRDefault="00811646" w:rsidP="00811646">
      <w:pPr>
        <w:widowControl/>
        <w:suppressAutoHyphens w:val="0"/>
        <w:autoSpaceDE w:val="0"/>
        <w:autoSpaceDN w:val="0"/>
        <w:adjustRightInd w:val="0"/>
        <w:spacing w:line="288" w:lineRule="auto"/>
        <w:jc w:val="both"/>
        <w:rPr>
          <w:rFonts w:ascii="Arial" w:eastAsia="Times New Roman" w:hAnsi="Arial" w:cs="Arial"/>
          <w:kern w:val="0"/>
          <w:lang w:eastAsia="en-US" w:bidi="ar-SA"/>
        </w:rPr>
      </w:pPr>
    </w:p>
    <w:p w:rsidR="003041C1" w:rsidRPr="00427D57" w:rsidRDefault="003041C1" w:rsidP="00811646">
      <w:pPr>
        <w:pStyle w:val="ListParagraph"/>
        <w:widowControl/>
        <w:numPr>
          <w:ilvl w:val="0"/>
          <w:numId w:val="3"/>
        </w:numPr>
        <w:tabs>
          <w:tab w:val="left" w:pos="426"/>
          <w:tab w:val="left" w:pos="3686"/>
          <w:tab w:val="left" w:pos="3828"/>
        </w:tabs>
        <w:suppressAutoHyphens w:val="0"/>
        <w:spacing w:line="288" w:lineRule="auto"/>
        <w:ind w:left="426" w:hanging="426"/>
        <w:rPr>
          <w:rFonts w:ascii="Arial" w:eastAsia="Times New Roman" w:hAnsi="Arial" w:cs="Arial"/>
          <w:b/>
          <w:kern w:val="0"/>
          <w:lang w:eastAsia="en-US" w:bidi="ar-SA"/>
        </w:rPr>
      </w:pPr>
      <w:r w:rsidRPr="00427D57">
        <w:rPr>
          <w:rFonts w:ascii="Arial" w:eastAsia="Times New Roman" w:hAnsi="Arial" w:cs="Arial"/>
          <w:b/>
          <w:kern w:val="0"/>
          <w:lang w:eastAsia="en-US" w:bidi="ar-SA"/>
        </w:rPr>
        <w:t>HASIL KERJA</w:t>
      </w:r>
    </w:p>
    <w:p w:rsidR="006F3824" w:rsidRPr="00427D57" w:rsidRDefault="006F3824" w:rsidP="006F3824">
      <w:pPr>
        <w:pStyle w:val="ListParagraph"/>
        <w:numPr>
          <w:ilvl w:val="1"/>
          <w:numId w:val="3"/>
        </w:numPr>
        <w:spacing w:line="288" w:lineRule="auto"/>
        <w:ind w:left="993" w:hanging="567"/>
        <w:jc w:val="both"/>
        <w:rPr>
          <w:rFonts w:ascii="Arial" w:eastAsia="Times New Roman" w:hAnsi="Arial" w:cs="Arial"/>
          <w:kern w:val="0"/>
          <w:lang w:eastAsia="en-US" w:bidi="ar-SA"/>
        </w:rPr>
      </w:pPr>
      <w:r>
        <w:rPr>
          <w:rFonts w:ascii="Arial" w:eastAsia="Times New Roman" w:hAnsi="Arial" w:cs="Arial"/>
          <w:kern w:val="0"/>
          <w:lang w:eastAsia="en-US" w:bidi="ar-SA"/>
        </w:rPr>
        <w:t>Penyiapan b</w:t>
      </w:r>
      <w:r w:rsidR="00857BB5" w:rsidRPr="00427D57">
        <w:rPr>
          <w:rFonts w:ascii="Arial" w:eastAsia="Times New Roman" w:hAnsi="Arial" w:cs="Arial"/>
          <w:kern w:val="0"/>
          <w:lang w:eastAsia="en-US" w:bidi="ar-SA"/>
        </w:rPr>
        <w:t>ahan/</w:t>
      </w:r>
      <w:r>
        <w:rPr>
          <w:rFonts w:ascii="Arial" w:eastAsia="Times New Roman" w:hAnsi="Arial" w:cs="Arial"/>
          <w:kern w:val="0"/>
          <w:lang w:eastAsia="en-US" w:bidi="ar-SA"/>
        </w:rPr>
        <w:t>instrumen</w:t>
      </w:r>
      <w:r w:rsidR="00857BB5" w:rsidRPr="00427D57">
        <w:rPr>
          <w:rFonts w:ascii="Arial" w:eastAsia="Times New Roman" w:hAnsi="Arial" w:cs="Arial"/>
          <w:kern w:val="0"/>
          <w:lang w:eastAsia="en-US" w:bidi="ar-SA"/>
        </w:rPr>
        <w:t xml:space="preserve"> pelaksanaan pengumpulan data</w:t>
      </w:r>
      <w:r>
        <w:rPr>
          <w:rFonts w:ascii="Arial" w:eastAsia="Times New Roman" w:hAnsi="Arial" w:cs="Arial"/>
          <w:kern w:val="0"/>
          <w:lang w:eastAsia="en-US" w:bidi="ar-SA"/>
        </w:rPr>
        <w:t xml:space="preserve"> </w:t>
      </w:r>
      <w:r w:rsidRPr="00427D57">
        <w:rPr>
          <w:rFonts w:ascii="Arial" w:hAnsi="Arial" w:cs="Arial"/>
        </w:rPr>
        <w:t>kerja sama, pemberdayaan peran serta masyarakat, publikasi, perizinan, dan hubungan masyarakat</w:t>
      </w:r>
      <w:r>
        <w:rPr>
          <w:rFonts w:ascii="Arial" w:eastAsia="Times New Roman" w:hAnsi="Arial" w:cs="Arial"/>
          <w:kern w:val="0"/>
          <w:lang w:eastAsia="en-US" w:bidi="ar-SA"/>
        </w:rPr>
        <w:t>.</w:t>
      </w:r>
    </w:p>
    <w:p w:rsidR="00AF2881" w:rsidRPr="00427D57" w:rsidRDefault="00AF2881" w:rsidP="00811646">
      <w:pPr>
        <w:pStyle w:val="ListParagraph"/>
        <w:numPr>
          <w:ilvl w:val="1"/>
          <w:numId w:val="3"/>
        </w:numPr>
        <w:spacing w:line="288" w:lineRule="auto"/>
        <w:ind w:left="993" w:hanging="567"/>
        <w:jc w:val="both"/>
        <w:rPr>
          <w:rFonts w:ascii="Arial" w:eastAsia="Times New Roman" w:hAnsi="Arial" w:cs="Arial"/>
          <w:kern w:val="0"/>
          <w:lang w:eastAsia="en-US" w:bidi="ar-SA"/>
        </w:rPr>
      </w:pPr>
      <w:r w:rsidRPr="00427D57">
        <w:rPr>
          <w:rFonts w:ascii="Arial" w:eastAsia="Times New Roman" w:hAnsi="Arial" w:cs="Arial"/>
          <w:kern w:val="0"/>
          <w:lang w:eastAsia="en-US" w:bidi="ar-SA"/>
        </w:rPr>
        <w:t xml:space="preserve">Data </w:t>
      </w:r>
      <w:r w:rsidR="00857BB5" w:rsidRPr="00427D57">
        <w:rPr>
          <w:rFonts w:ascii="Arial" w:hAnsi="Arial" w:cs="Arial"/>
        </w:rPr>
        <w:t>kerja sama, pemberdayaan peran serta masyarakat, publikasi, perizinan, dan hubungan masyarakat</w:t>
      </w:r>
      <w:r w:rsidR="006F3824">
        <w:rPr>
          <w:rFonts w:ascii="Arial" w:eastAsia="Times New Roman" w:hAnsi="Arial" w:cs="Arial"/>
          <w:kern w:val="0"/>
          <w:lang w:eastAsia="en-US" w:bidi="ar-SA"/>
        </w:rPr>
        <w:t>.</w:t>
      </w:r>
    </w:p>
    <w:p w:rsidR="00AF2881" w:rsidRPr="00427D57" w:rsidRDefault="00857BB5" w:rsidP="00811646">
      <w:pPr>
        <w:pStyle w:val="ListParagraph"/>
        <w:numPr>
          <w:ilvl w:val="1"/>
          <w:numId w:val="3"/>
        </w:numPr>
        <w:spacing w:line="288" w:lineRule="auto"/>
        <w:ind w:left="993" w:hanging="567"/>
        <w:jc w:val="both"/>
        <w:rPr>
          <w:rFonts w:ascii="Arial" w:eastAsia="Times New Roman" w:hAnsi="Arial" w:cs="Arial"/>
          <w:kern w:val="0"/>
          <w:lang w:eastAsia="en-US" w:bidi="ar-SA"/>
        </w:rPr>
      </w:pPr>
      <w:r w:rsidRPr="00427D57">
        <w:rPr>
          <w:rFonts w:ascii="Arial" w:eastAsia="Times New Roman" w:hAnsi="Arial" w:cs="Arial"/>
          <w:kern w:val="0"/>
          <w:lang w:eastAsia="en-US" w:bidi="ar-SA"/>
        </w:rPr>
        <w:t xml:space="preserve">Input data </w:t>
      </w:r>
      <w:r w:rsidRPr="00427D57">
        <w:rPr>
          <w:rFonts w:ascii="Arial" w:hAnsi="Arial" w:cs="Arial"/>
        </w:rPr>
        <w:t>kerja sama, pemberdayaan peran serta masyarakat, publikasi, perizinan, dan hubungan masyarakat</w:t>
      </w:r>
      <w:r w:rsidR="006F3824">
        <w:rPr>
          <w:rFonts w:ascii="Arial" w:eastAsia="Times New Roman" w:hAnsi="Arial" w:cs="Arial"/>
          <w:kern w:val="0"/>
          <w:lang w:eastAsia="en-US" w:bidi="ar-SA"/>
        </w:rPr>
        <w:t>.</w:t>
      </w:r>
    </w:p>
    <w:p w:rsidR="00AF2881" w:rsidRPr="00427D57" w:rsidRDefault="00857BB5" w:rsidP="00811646">
      <w:pPr>
        <w:pStyle w:val="ListParagraph"/>
        <w:numPr>
          <w:ilvl w:val="1"/>
          <w:numId w:val="3"/>
        </w:numPr>
        <w:spacing w:line="288" w:lineRule="auto"/>
        <w:ind w:left="993" w:hanging="567"/>
        <w:jc w:val="both"/>
        <w:rPr>
          <w:rFonts w:ascii="Arial" w:eastAsia="Times New Roman" w:hAnsi="Arial" w:cs="Arial"/>
          <w:kern w:val="0"/>
          <w:lang w:eastAsia="en-US" w:bidi="ar-SA"/>
        </w:rPr>
      </w:pPr>
      <w:r w:rsidRPr="00427D57">
        <w:rPr>
          <w:rFonts w:ascii="Arial" w:eastAsia="Times New Roman" w:hAnsi="Arial" w:cs="Arial"/>
          <w:kern w:val="0"/>
          <w:lang w:eastAsia="en-US" w:bidi="ar-SA"/>
        </w:rPr>
        <w:t xml:space="preserve">Olahan data </w:t>
      </w:r>
      <w:r w:rsidRPr="00427D57">
        <w:rPr>
          <w:rFonts w:ascii="Arial" w:hAnsi="Arial" w:cs="Arial"/>
        </w:rPr>
        <w:t>kerja sama, pemberdayaan peran serta masyarakat, publikasi, perizinan, dan hubungan masyarakat</w:t>
      </w:r>
      <w:r w:rsidR="007464D5" w:rsidRPr="00427D57">
        <w:rPr>
          <w:rFonts w:ascii="Arial" w:eastAsia="Times New Roman" w:hAnsi="Arial" w:cs="Arial"/>
          <w:kern w:val="0"/>
          <w:lang w:eastAsia="en-US" w:bidi="ar-SA"/>
        </w:rPr>
        <w:t>;</w:t>
      </w:r>
    </w:p>
    <w:p w:rsidR="00AF2881" w:rsidRPr="00427D57" w:rsidRDefault="00857BB5" w:rsidP="00811646">
      <w:pPr>
        <w:pStyle w:val="ListParagraph"/>
        <w:numPr>
          <w:ilvl w:val="1"/>
          <w:numId w:val="3"/>
        </w:numPr>
        <w:spacing w:line="288" w:lineRule="auto"/>
        <w:ind w:left="993" w:hanging="567"/>
        <w:jc w:val="both"/>
        <w:rPr>
          <w:rFonts w:ascii="Arial" w:eastAsia="Times New Roman" w:hAnsi="Arial" w:cs="Arial"/>
          <w:kern w:val="0"/>
          <w:lang w:eastAsia="en-US" w:bidi="ar-SA"/>
        </w:rPr>
      </w:pPr>
      <w:r w:rsidRPr="00427D57">
        <w:rPr>
          <w:rFonts w:ascii="Arial" w:eastAsia="Times New Roman" w:hAnsi="Arial" w:cs="Arial"/>
          <w:kern w:val="0"/>
          <w:lang w:eastAsia="en-US" w:bidi="ar-SA"/>
        </w:rPr>
        <w:t xml:space="preserve">Rekapitulasi data </w:t>
      </w:r>
      <w:r w:rsidRPr="00427D57">
        <w:rPr>
          <w:rFonts w:ascii="Arial" w:hAnsi="Arial" w:cs="Arial"/>
        </w:rPr>
        <w:t>kerja sama, pemberdayaan peran serta masyarakat, publikasi, perizinan, dan hubungan masyarakat</w:t>
      </w:r>
      <w:r w:rsidR="006F3824">
        <w:rPr>
          <w:rFonts w:ascii="Arial" w:eastAsia="Times New Roman" w:hAnsi="Arial" w:cs="Arial"/>
          <w:kern w:val="0"/>
          <w:lang w:eastAsia="en-US" w:bidi="ar-SA"/>
        </w:rPr>
        <w:t>.</w:t>
      </w:r>
    </w:p>
    <w:p w:rsidR="003041C1" w:rsidRPr="00427D57" w:rsidRDefault="00857BB5" w:rsidP="00811646">
      <w:pPr>
        <w:pStyle w:val="ListParagraph"/>
        <w:numPr>
          <w:ilvl w:val="1"/>
          <w:numId w:val="3"/>
        </w:numPr>
        <w:spacing w:line="288" w:lineRule="auto"/>
        <w:ind w:left="993" w:hanging="567"/>
        <w:jc w:val="both"/>
        <w:rPr>
          <w:rFonts w:ascii="Arial" w:eastAsia="Times New Roman" w:hAnsi="Arial" w:cs="Arial"/>
          <w:kern w:val="0"/>
          <w:lang w:eastAsia="en-US" w:bidi="ar-SA"/>
        </w:rPr>
      </w:pPr>
      <w:r w:rsidRPr="00427D57">
        <w:rPr>
          <w:rFonts w:ascii="Arial" w:eastAsia="Times New Roman" w:hAnsi="Arial" w:cs="Arial"/>
          <w:kern w:val="0"/>
          <w:lang w:eastAsia="en-US" w:bidi="ar-SA"/>
        </w:rPr>
        <w:t xml:space="preserve">Verifikasi </w:t>
      </w:r>
      <w:r w:rsidR="006F3824">
        <w:rPr>
          <w:rFonts w:ascii="Arial" w:eastAsia="Times New Roman" w:hAnsi="Arial" w:cs="Arial"/>
          <w:kern w:val="0"/>
          <w:lang w:eastAsia="en-US" w:bidi="ar-SA"/>
        </w:rPr>
        <w:t xml:space="preserve">dan konfirmasi </w:t>
      </w:r>
      <w:r w:rsidRPr="00427D57">
        <w:rPr>
          <w:rFonts w:ascii="Arial" w:eastAsia="Times New Roman" w:hAnsi="Arial" w:cs="Arial"/>
          <w:kern w:val="0"/>
          <w:lang w:eastAsia="en-US" w:bidi="ar-SA"/>
        </w:rPr>
        <w:t xml:space="preserve">data </w:t>
      </w:r>
      <w:r w:rsidRPr="00427D57">
        <w:rPr>
          <w:rFonts w:ascii="Arial" w:hAnsi="Arial" w:cs="Arial"/>
        </w:rPr>
        <w:t>kerja sama, pemberdayaan peran serta masyarakat, publikasi, perizinan, dan hubungan masyarakat</w:t>
      </w:r>
      <w:r w:rsidR="006F3824">
        <w:rPr>
          <w:rFonts w:ascii="Arial" w:eastAsia="Times New Roman" w:hAnsi="Arial" w:cs="Arial"/>
          <w:kern w:val="0"/>
          <w:lang w:eastAsia="en-US" w:bidi="ar-SA"/>
        </w:rPr>
        <w:t>.</w:t>
      </w:r>
    </w:p>
    <w:p w:rsidR="003041C1" w:rsidRPr="00427D57" w:rsidRDefault="00857BB5" w:rsidP="00811646">
      <w:pPr>
        <w:pStyle w:val="ListParagraph"/>
        <w:numPr>
          <w:ilvl w:val="1"/>
          <w:numId w:val="3"/>
        </w:numPr>
        <w:spacing w:line="288" w:lineRule="auto"/>
        <w:ind w:left="993" w:hanging="567"/>
        <w:jc w:val="both"/>
        <w:rPr>
          <w:rFonts w:ascii="Arial" w:eastAsia="Times New Roman" w:hAnsi="Arial" w:cs="Arial"/>
          <w:kern w:val="0"/>
          <w:lang w:eastAsia="en-US" w:bidi="ar-SA"/>
        </w:rPr>
      </w:pPr>
      <w:r w:rsidRPr="00427D57">
        <w:rPr>
          <w:rFonts w:ascii="Arial" w:eastAsia="Times New Roman" w:hAnsi="Arial" w:cs="Arial"/>
          <w:kern w:val="0"/>
          <w:lang w:eastAsia="en-US" w:bidi="ar-SA"/>
        </w:rPr>
        <w:t xml:space="preserve">Sajian data </w:t>
      </w:r>
      <w:r w:rsidRPr="00427D57">
        <w:rPr>
          <w:rFonts w:ascii="Arial" w:hAnsi="Arial" w:cs="Arial"/>
        </w:rPr>
        <w:t>kerja sama, pemberdayaan peran serta masyarakat, publikasi, perizinan, dan hubungan masyarakat</w:t>
      </w:r>
      <w:r w:rsidR="006F3824">
        <w:rPr>
          <w:rFonts w:ascii="Arial" w:eastAsia="Times New Roman" w:hAnsi="Arial" w:cs="Arial"/>
          <w:kern w:val="0"/>
          <w:lang w:eastAsia="en-US" w:bidi="ar-SA"/>
        </w:rPr>
        <w:t>.</w:t>
      </w:r>
    </w:p>
    <w:p w:rsidR="00AF2881" w:rsidRPr="00427D57" w:rsidRDefault="00857BB5" w:rsidP="00811646">
      <w:pPr>
        <w:pStyle w:val="ListParagraph"/>
        <w:numPr>
          <w:ilvl w:val="1"/>
          <w:numId w:val="3"/>
        </w:numPr>
        <w:spacing w:line="288" w:lineRule="auto"/>
        <w:ind w:left="993" w:hanging="567"/>
        <w:jc w:val="both"/>
        <w:rPr>
          <w:rFonts w:ascii="Arial" w:eastAsia="Times New Roman" w:hAnsi="Arial" w:cs="Arial"/>
          <w:kern w:val="0"/>
          <w:lang w:eastAsia="en-US" w:bidi="ar-SA"/>
        </w:rPr>
      </w:pPr>
      <w:r w:rsidRPr="00427D57">
        <w:rPr>
          <w:rFonts w:ascii="Arial" w:eastAsia="Times New Roman" w:hAnsi="Arial" w:cs="Arial"/>
          <w:kern w:val="0"/>
          <w:lang w:eastAsia="en-US" w:bidi="ar-SA"/>
        </w:rPr>
        <w:t xml:space="preserve">Penyimpanan data </w:t>
      </w:r>
      <w:r w:rsidRPr="00427D57">
        <w:rPr>
          <w:rFonts w:ascii="Arial" w:hAnsi="Arial" w:cs="Arial"/>
        </w:rPr>
        <w:t>kerja sama, pemberdayaan peran serta masyarakat, publikasi, per</w:t>
      </w:r>
      <w:r w:rsidR="006F3824">
        <w:rPr>
          <w:rFonts w:ascii="Arial" w:hAnsi="Arial" w:cs="Arial"/>
        </w:rPr>
        <w:t>izinan, dan hubungan masyarakat.</w:t>
      </w:r>
    </w:p>
    <w:p w:rsidR="006F3824" w:rsidRPr="00427D57" w:rsidRDefault="006F3824" w:rsidP="006F3824">
      <w:pPr>
        <w:pStyle w:val="ListParagraph"/>
        <w:numPr>
          <w:ilvl w:val="1"/>
          <w:numId w:val="3"/>
        </w:numPr>
        <w:spacing w:line="288" w:lineRule="auto"/>
        <w:ind w:left="993" w:hanging="56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Layanan permintaan data </w:t>
      </w:r>
      <w:r w:rsidRPr="00427D57">
        <w:rPr>
          <w:rFonts w:ascii="Arial" w:hAnsi="Arial" w:cs="Arial"/>
        </w:rPr>
        <w:t>kerja sama, pemberdayaan peran serta masyarakat, publikasi, perizinan, dan hubungan masyarakat</w:t>
      </w:r>
      <w:r>
        <w:rPr>
          <w:rFonts w:ascii="Arial" w:hAnsi="Arial" w:cs="Arial"/>
        </w:rPr>
        <w:t xml:space="preserve">. </w:t>
      </w:r>
    </w:p>
    <w:p w:rsidR="006F3824" w:rsidRDefault="00AF2881" w:rsidP="00811646">
      <w:pPr>
        <w:pStyle w:val="ListParagraph"/>
        <w:numPr>
          <w:ilvl w:val="1"/>
          <w:numId w:val="3"/>
        </w:numPr>
        <w:spacing w:line="288" w:lineRule="auto"/>
        <w:ind w:left="993" w:hanging="567"/>
        <w:jc w:val="both"/>
        <w:rPr>
          <w:rFonts w:ascii="Arial" w:eastAsia="Times New Roman" w:hAnsi="Arial" w:cs="Arial"/>
          <w:kern w:val="0"/>
          <w:lang w:eastAsia="en-US" w:bidi="ar-SA"/>
        </w:rPr>
      </w:pPr>
      <w:r w:rsidRPr="006F3824">
        <w:rPr>
          <w:rFonts w:ascii="Arial" w:eastAsia="Times New Roman" w:hAnsi="Arial" w:cs="Arial"/>
          <w:kern w:val="0"/>
          <w:lang w:eastAsia="en-US" w:bidi="ar-SA"/>
        </w:rPr>
        <w:t xml:space="preserve">Laporan </w:t>
      </w:r>
      <w:r w:rsidR="00857BB5" w:rsidRPr="006F3824">
        <w:rPr>
          <w:rFonts w:ascii="Arial" w:eastAsia="Times New Roman" w:hAnsi="Arial" w:cs="Arial"/>
          <w:kern w:val="0"/>
          <w:lang w:eastAsia="en-US" w:bidi="ar-SA"/>
        </w:rPr>
        <w:t xml:space="preserve">hasil </w:t>
      </w:r>
      <w:r w:rsidR="006F3824">
        <w:rPr>
          <w:rFonts w:ascii="Arial" w:hAnsi="Arial" w:cs="Arial"/>
        </w:rPr>
        <w:t>pelaksanaan tugas</w:t>
      </w:r>
      <w:r w:rsidR="006F3824" w:rsidRPr="00427D57">
        <w:rPr>
          <w:rFonts w:ascii="Arial" w:hAnsi="Arial" w:cs="Arial"/>
        </w:rPr>
        <w:t xml:space="preserve"> kepada atasan</w:t>
      </w:r>
      <w:r w:rsidR="006F3824" w:rsidRPr="006F3824">
        <w:rPr>
          <w:rFonts w:ascii="Arial" w:eastAsia="Times New Roman" w:hAnsi="Arial" w:cs="Arial"/>
          <w:kern w:val="0"/>
          <w:lang w:eastAsia="en-US" w:bidi="ar-SA"/>
        </w:rPr>
        <w:t xml:space="preserve"> </w:t>
      </w:r>
    </w:p>
    <w:p w:rsidR="00AF2881" w:rsidRPr="006F3824" w:rsidRDefault="006F3824" w:rsidP="00811646">
      <w:pPr>
        <w:pStyle w:val="ListParagraph"/>
        <w:numPr>
          <w:ilvl w:val="1"/>
          <w:numId w:val="3"/>
        </w:numPr>
        <w:spacing w:line="288" w:lineRule="auto"/>
        <w:ind w:left="993" w:hanging="567"/>
        <w:jc w:val="both"/>
        <w:rPr>
          <w:rFonts w:ascii="Arial" w:eastAsia="Times New Roman" w:hAnsi="Arial" w:cs="Arial"/>
          <w:kern w:val="0"/>
          <w:lang w:eastAsia="en-US" w:bidi="ar-SA"/>
        </w:rPr>
      </w:pPr>
      <w:r>
        <w:rPr>
          <w:rFonts w:ascii="Arial" w:eastAsia="Times New Roman" w:hAnsi="Arial" w:cs="Arial"/>
          <w:kern w:val="0"/>
          <w:lang w:eastAsia="en-US" w:bidi="ar-SA"/>
        </w:rPr>
        <w:t>P</w:t>
      </w:r>
      <w:r w:rsidR="00AF2881" w:rsidRPr="006F3824">
        <w:rPr>
          <w:rFonts w:ascii="Arial" w:eastAsia="Times New Roman" w:hAnsi="Arial" w:cs="Arial"/>
          <w:kern w:val="0"/>
          <w:lang w:eastAsia="en-US" w:bidi="ar-SA"/>
        </w:rPr>
        <w:t>elaksanaan tugas</w:t>
      </w:r>
      <w:r w:rsidR="00857BB5" w:rsidRPr="006F3824">
        <w:rPr>
          <w:rFonts w:ascii="Arial" w:eastAsia="Times New Roman" w:hAnsi="Arial" w:cs="Arial"/>
          <w:kern w:val="0"/>
          <w:lang w:eastAsia="en-US" w:bidi="ar-SA"/>
        </w:rPr>
        <w:t xml:space="preserve"> kedinasan lain.</w:t>
      </w:r>
    </w:p>
    <w:p w:rsidR="003041C1" w:rsidRPr="00427D57" w:rsidRDefault="003041C1" w:rsidP="00811646">
      <w:pPr>
        <w:pStyle w:val="ListParagraph"/>
        <w:widowControl/>
        <w:suppressAutoHyphens w:val="0"/>
        <w:autoSpaceDE w:val="0"/>
        <w:autoSpaceDN w:val="0"/>
        <w:adjustRightInd w:val="0"/>
        <w:spacing w:line="288" w:lineRule="auto"/>
        <w:ind w:left="0"/>
        <w:jc w:val="both"/>
        <w:rPr>
          <w:rFonts w:ascii="Arial" w:eastAsia="Times New Roman" w:hAnsi="Arial" w:cs="Arial"/>
          <w:kern w:val="0"/>
          <w:lang w:eastAsia="en-US" w:bidi="ar-SA"/>
        </w:rPr>
      </w:pPr>
      <w:r w:rsidRPr="00427D57">
        <w:rPr>
          <w:rFonts w:ascii="Arial" w:eastAsia="Times New Roman" w:hAnsi="Arial" w:cs="Arial"/>
          <w:kern w:val="0"/>
          <w:lang w:eastAsia="en-US" w:bidi="ar-SA"/>
        </w:rPr>
        <w:tab/>
      </w:r>
      <w:r w:rsidRPr="00427D57">
        <w:rPr>
          <w:rFonts w:ascii="Arial" w:eastAsia="Times New Roman" w:hAnsi="Arial" w:cs="Arial"/>
          <w:kern w:val="0"/>
          <w:lang w:eastAsia="en-US" w:bidi="ar-SA"/>
        </w:rPr>
        <w:tab/>
      </w:r>
    </w:p>
    <w:p w:rsidR="003041C1" w:rsidRPr="00427D57" w:rsidRDefault="003041C1" w:rsidP="00811646">
      <w:pPr>
        <w:pStyle w:val="ListParagraph"/>
        <w:widowControl/>
        <w:numPr>
          <w:ilvl w:val="0"/>
          <w:numId w:val="3"/>
        </w:numPr>
        <w:tabs>
          <w:tab w:val="left" w:pos="426"/>
          <w:tab w:val="left" w:pos="3686"/>
          <w:tab w:val="left" w:pos="3828"/>
        </w:tabs>
        <w:suppressAutoHyphens w:val="0"/>
        <w:spacing w:line="288" w:lineRule="auto"/>
        <w:ind w:left="426" w:hanging="426"/>
        <w:rPr>
          <w:rFonts w:ascii="Arial" w:eastAsia="Times New Roman" w:hAnsi="Arial" w:cs="Arial"/>
          <w:b/>
          <w:kern w:val="0"/>
          <w:lang w:eastAsia="en-US" w:bidi="ar-SA"/>
        </w:rPr>
      </w:pPr>
      <w:r w:rsidRPr="00427D57">
        <w:rPr>
          <w:rFonts w:ascii="Arial" w:eastAsia="Times New Roman" w:hAnsi="Arial" w:cs="Arial"/>
          <w:b/>
          <w:kern w:val="0"/>
          <w:lang w:eastAsia="en-US" w:bidi="ar-SA"/>
        </w:rPr>
        <w:t>BAHAN KERJA</w:t>
      </w:r>
    </w:p>
    <w:p w:rsidR="00A96141" w:rsidRPr="00427D57" w:rsidRDefault="00857BB5" w:rsidP="00811646">
      <w:pPr>
        <w:pStyle w:val="ListParagraph"/>
        <w:numPr>
          <w:ilvl w:val="1"/>
          <w:numId w:val="3"/>
        </w:numPr>
        <w:spacing w:line="288" w:lineRule="auto"/>
        <w:ind w:left="993" w:hanging="567"/>
        <w:jc w:val="both"/>
        <w:rPr>
          <w:rFonts w:ascii="Arial" w:eastAsia="Times New Roman" w:hAnsi="Arial" w:cs="Arial"/>
          <w:kern w:val="0"/>
          <w:lang w:eastAsia="en-US" w:bidi="ar-SA"/>
        </w:rPr>
      </w:pPr>
      <w:r w:rsidRPr="00427D57">
        <w:rPr>
          <w:rFonts w:ascii="Arial" w:eastAsia="Times New Roman" w:hAnsi="Arial" w:cs="Arial"/>
          <w:kern w:val="0"/>
          <w:lang w:eastAsia="en-US" w:bidi="ar-SA"/>
        </w:rPr>
        <w:t xml:space="preserve">Instrumen </w:t>
      </w:r>
      <w:r w:rsidRPr="00427D57">
        <w:rPr>
          <w:rFonts w:ascii="Arial" w:hAnsi="Arial" w:cs="Arial"/>
        </w:rPr>
        <w:t>kerja sama, pemberdayaan peran serta masyarakat, publikasi, perizinan, dan hubungan masyarakat</w:t>
      </w:r>
      <w:r w:rsidR="006F3824">
        <w:rPr>
          <w:rFonts w:ascii="Arial" w:eastAsia="Times New Roman" w:hAnsi="Arial" w:cs="Arial"/>
          <w:kern w:val="0"/>
          <w:lang w:eastAsia="en-US" w:bidi="ar-SA"/>
        </w:rPr>
        <w:t>.</w:t>
      </w:r>
    </w:p>
    <w:p w:rsidR="00A96141" w:rsidRPr="00427D57" w:rsidRDefault="00A96141" w:rsidP="00811646">
      <w:pPr>
        <w:pStyle w:val="ListParagraph"/>
        <w:numPr>
          <w:ilvl w:val="1"/>
          <w:numId w:val="3"/>
        </w:numPr>
        <w:spacing w:line="288" w:lineRule="auto"/>
        <w:ind w:left="993" w:hanging="567"/>
        <w:jc w:val="both"/>
        <w:rPr>
          <w:rFonts w:ascii="Arial" w:eastAsia="Times New Roman" w:hAnsi="Arial" w:cs="Arial"/>
          <w:kern w:val="0"/>
          <w:lang w:eastAsia="en-US" w:bidi="ar-SA"/>
        </w:rPr>
      </w:pPr>
      <w:r w:rsidRPr="00427D57">
        <w:rPr>
          <w:rFonts w:ascii="Arial" w:eastAsia="Times New Roman" w:hAnsi="Arial" w:cs="Arial"/>
          <w:kern w:val="0"/>
          <w:lang w:eastAsia="en-US" w:bidi="ar-SA"/>
        </w:rPr>
        <w:t xml:space="preserve">Data </w:t>
      </w:r>
      <w:r w:rsidR="00857BB5" w:rsidRPr="00427D57">
        <w:rPr>
          <w:rFonts w:ascii="Arial" w:eastAsia="Times New Roman" w:hAnsi="Arial" w:cs="Arial"/>
          <w:kern w:val="0"/>
          <w:lang w:eastAsia="en-US" w:bidi="ar-SA"/>
        </w:rPr>
        <w:t xml:space="preserve">dan informasi </w:t>
      </w:r>
      <w:r w:rsidR="00857BB5" w:rsidRPr="00427D57">
        <w:rPr>
          <w:rFonts w:ascii="Arial" w:hAnsi="Arial" w:cs="Arial"/>
        </w:rPr>
        <w:t>kerja sama, pemberdayaan peran serta masyarakat, publikasi, perizinan, dan hubungan masyarakat</w:t>
      </w:r>
      <w:r w:rsidR="007464D5" w:rsidRPr="00427D57">
        <w:rPr>
          <w:rFonts w:ascii="Arial" w:eastAsia="Times New Roman" w:hAnsi="Arial" w:cs="Arial"/>
          <w:kern w:val="0"/>
          <w:lang w:eastAsia="en-US" w:bidi="ar-SA"/>
        </w:rPr>
        <w:t>.</w:t>
      </w:r>
    </w:p>
    <w:p w:rsidR="00427D57" w:rsidRDefault="00427D57" w:rsidP="00811646">
      <w:pPr>
        <w:pStyle w:val="ListParagraph"/>
        <w:widowControl/>
        <w:suppressAutoHyphens w:val="0"/>
        <w:autoSpaceDE w:val="0"/>
        <w:autoSpaceDN w:val="0"/>
        <w:adjustRightInd w:val="0"/>
        <w:spacing w:line="288" w:lineRule="auto"/>
        <w:ind w:left="0"/>
        <w:jc w:val="both"/>
        <w:rPr>
          <w:rFonts w:ascii="Arial" w:eastAsia="Times New Roman" w:hAnsi="Arial" w:cs="Arial"/>
          <w:kern w:val="0"/>
          <w:lang w:val="en-US" w:eastAsia="en-US" w:bidi="ar-SA"/>
        </w:rPr>
      </w:pPr>
    </w:p>
    <w:p w:rsidR="003041C1" w:rsidRPr="00427D57" w:rsidRDefault="003041C1" w:rsidP="00811646">
      <w:pPr>
        <w:pStyle w:val="ListParagraph"/>
        <w:widowControl/>
        <w:numPr>
          <w:ilvl w:val="0"/>
          <w:numId w:val="3"/>
        </w:numPr>
        <w:tabs>
          <w:tab w:val="left" w:pos="426"/>
          <w:tab w:val="left" w:pos="3686"/>
          <w:tab w:val="left" w:pos="3828"/>
        </w:tabs>
        <w:suppressAutoHyphens w:val="0"/>
        <w:spacing w:line="288" w:lineRule="auto"/>
        <w:ind w:left="426" w:hanging="426"/>
        <w:rPr>
          <w:rFonts w:ascii="Arial" w:eastAsia="Times New Roman" w:hAnsi="Arial" w:cs="Arial"/>
          <w:b/>
          <w:kern w:val="0"/>
          <w:lang w:eastAsia="en-US" w:bidi="ar-SA"/>
        </w:rPr>
      </w:pPr>
      <w:r w:rsidRPr="00427D57">
        <w:rPr>
          <w:rFonts w:ascii="Arial" w:eastAsia="Times New Roman" w:hAnsi="Arial" w:cs="Arial"/>
          <w:b/>
          <w:kern w:val="0"/>
          <w:lang w:eastAsia="en-US" w:bidi="ar-SA"/>
        </w:rPr>
        <w:t>PERALATAN KERJA</w:t>
      </w:r>
    </w:p>
    <w:p w:rsidR="003041C1" w:rsidRPr="00427D57" w:rsidRDefault="003041C1" w:rsidP="00811646">
      <w:pPr>
        <w:pStyle w:val="ListParagraph"/>
        <w:numPr>
          <w:ilvl w:val="1"/>
          <w:numId w:val="3"/>
        </w:numPr>
        <w:spacing w:line="288" w:lineRule="auto"/>
        <w:ind w:left="993" w:hanging="567"/>
        <w:jc w:val="both"/>
        <w:rPr>
          <w:rFonts w:ascii="Arial" w:eastAsia="Times New Roman" w:hAnsi="Arial" w:cs="Arial"/>
          <w:kern w:val="0"/>
          <w:lang w:eastAsia="en-US" w:bidi="ar-SA"/>
        </w:rPr>
      </w:pPr>
      <w:r w:rsidRPr="00427D57">
        <w:rPr>
          <w:rFonts w:ascii="Arial" w:eastAsia="Times New Roman" w:hAnsi="Arial" w:cs="Arial"/>
          <w:kern w:val="0"/>
          <w:lang w:eastAsia="en-US" w:bidi="ar-SA"/>
        </w:rPr>
        <w:t>Alat Tulis Kantor</w:t>
      </w:r>
      <w:r w:rsidR="006F3824">
        <w:rPr>
          <w:rFonts w:ascii="Arial" w:eastAsia="Times New Roman" w:hAnsi="Arial" w:cs="Arial"/>
          <w:kern w:val="0"/>
          <w:lang w:eastAsia="en-US" w:bidi="ar-SA"/>
        </w:rPr>
        <w:t>.</w:t>
      </w:r>
    </w:p>
    <w:p w:rsidR="003041C1" w:rsidRPr="00427D57" w:rsidRDefault="003041C1" w:rsidP="00811646">
      <w:pPr>
        <w:pStyle w:val="ListParagraph"/>
        <w:numPr>
          <w:ilvl w:val="1"/>
          <w:numId w:val="3"/>
        </w:numPr>
        <w:spacing w:line="288" w:lineRule="auto"/>
        <w:ind w:left="993" w:hanging="567"/>
        <w:jc w:val="both"/>
        <w:rPr>
          <w:rFonts w:ascii="Arial" w:eastAsia="Times New Roman" w:hAnsi="Arial" w:cs="Arial"/>
          <w:kern w:val="0"/>
          <w:lang w:eastAsia="en-US" w:bidi="ar-SA"/>
        </w:rPr>
      </w:pPr>
      <w:r w:rsidRPr="00427D57">
        <w:rPr>
          <w:rFonts w:ascii="Arial" w:eastAsia="Times New Roman" w:hAnsi="Arial" w:cs="Arial"/>
          <w:kern w:val="0"/>
          <w:lang w:eastAsia="en-US" w:bidi="ar-SA"/>
        </w:rPr>
        <w:t>Alat Perlengkapan Kantor</w:t>
      </w:r>
      <w:r w:rsidR="007464D5" w:rsidRPr="00427D57">
        <w:rPr>
          <w:rFonts w:ascii="Arial" w:eastAsia="Times New Roman" w:hAnsi="Arial" w:cs="Arial"/>
          <w:kern w:val="0"/>
          <w:lang w:eastAsia="en-US" w:bidi="ar-SA"/>
        </w:rPr>
        <w:t>.</w:t>
      </w:r>
    </w:p>
    <w:p w:rsidR="003041C1" w:rsidRPr="00427D57" w:rsidRDefault="003041C1" w:rsidP="00811646">
      <w:pPr>
        <w:pStyle w:val="ListParagraph"/>
        <w:widowControl/>
        <w:suppressAutoHyphens w:val="0"/>
        <w:autoSpaceDE w:val="0"/>
        <w:autoSpaceDN w:val="0"/>
        <w:adjustRightInd w:val="0"/>
        <w:spacing w:line="288" w:lineRule="auto"/>
        <w:ind w:left="0"/>
        <w:jc w:val="both"/>
        <w:rPr>
          <w:rFonts w:ascii="Arial" w:eastAsia="Times New Roman" w:hAnsi="Arial" w:cs="Arial"/>
          <w:kern w:val="0"/>
          <w:lang w:eastAsia="en-US" w:bidi="ar-SA"/>
        </w:rPr>
      </w:pPr>
    </w:p>
    <w:p w:rsidR="003041C1" w:rsidRPr="00427D57" w:rsidRDefault="003041C1" w:rsidP="00811646">
      <w:pPr>
        <w:pStyle w:val="ListParagraph"/>
        <w:widowControl/>
        <w:numPr>
          <w:ilvl w:val="0"/>
          <w:numId w:val="3"/>
        </w:numPr>
        <w:tabs>
          <w:tab w:val="left" w:pos="426"/>
          <w:tab w:val="left" w:pos="3686"/>
          <w:tab w:val="left" w:pos="3828"/>
        </w:tabs>
        <w:suppressAutoHyphens w:val="0"/>
        <w:spacing w:line="288" w:lineRule="auto"/>
        <w:ind w:left="426" w:hanging="426"/>
        <w:rPr>
          <w:rFonts w:ascii="Arial" w:eastAsia="Times New Roman" w:hAnsi="Arial" w:cs="Arial"/>
          <w:b/>
          <w:kern w:val="0"/>
          <w:lang w:eastAsia="en-US" w:bidi="ar-SA"/>
        </w:rPr>
      </w:pPr>
      <w:r w:rsidRPr="00427D57">
        <w:rPr>
          <w:rFonts w:ascii="Arial" w:eastAsia="Times New Roman" w:hAnsi="Arial" w:cs="Arial"/>
          <w:b/>
          <w:kern w:val="0"/>
          <w:lang w:eastAsia="en-US" w:bidi="ar-SA"/>
        </w:rPr>
        <w:t>PEDOMAN KERJA</w:t>
      </w:r>
    </w:p>
    <w:p w:rsidR="006F3824" w:rsidRPr="00427D57" w:rsidRDefault="006F3824" w:rsidP="006F3824">
      <w:pPr>
        <w:pStyle w:val="ListParagraph"/>
        <w:numPr>
          <w:ilvl w:val="1"/>
          <w:numId w:val="3"/>
        </w:numPr>
        <w:spacing w:line="288" w:lineRule="auto"/>
        <w:ind w:left="993" w:hanging="567"/>
        <w:jc w:val="both"/>
        <w:rPr>
          <w:rFonts w:ascii="Arial" w:eastAsia="Times New Roman" w:hAnsi="Arial" w:cs="Arial"/>
          <w:kern w:val="0"/>
          <w:lang w:eastAsia="en-US" w:bidi="ar-SA"/>
        </w:rPr>
      </w:pPr>
      <w:r w:rsidRPr="00427D57">
        <w:rPr>
          <w:rFonts w:ascii="Arial" w:eastAsia="Times New Roman" w:hAnsi="Arial" w:cs="Arial"/>
          <w:kern w:val="0"/>
          <w:lang w:eastAsia="en-US" w:bidi="ar-SA"/>
        </w:rPr>
        <w:t>Program kerja Subbagian Kerja Sama</w:t>
      </w:r>
      <w:r>
        <w:rPr>
          <w:rFonts w:ascii="Arial" w:eastAsia="Times New Roman" w:hAnsi="Arial" w:cs="Arial"/>
          <w:kern w:val="0"/>
          <w:lang w:eastAsia="en-US" w:bidi="ar-SA"/>
        </w:rPr>
        <w:t>.</w:t>
      </w:r>
    </w:p>
    <w:p w:rsidR="00857BB5" w:rsidRPr="00427D57" w:rsidRDefault="006F3824" w:rsidP="00811646">
      <w:pPr>
        <w:pStyle w:val="ListParagraph"/>
        <w:numPr>
          <w:ilvl w:val="1"/>
          <w:numId w:val="3"/>
        </w:numPr>
        <w:spacing w:line="288" w:lineRule="auto"/>
        <w:ind w:left="900" w:hanging="540"/>
        <w:jc w:val="both"/>
        <w:rPr>
          <w:rFonts w:ascii="Arial" w:eastAsia="Times New Roman" w:hAnsi="Arial" w:cs="Arial"/>
          <w:kern w:val="0"/>
          <w:lang w:eastAsia="en-US" w:bidi="ar-SA"/>
        </w:rPr>
      </w:pPr>
      <w:r>
        <w:rPr>
          <w:rFonts w:ascii="Arial" w:hAnsi="Arial" w:cs="Arial"/>
        </w:rPr>
        <w:t>Prosedur Operasional Standar (POS) Pegnumpulan dan Pengolahan Data.</w:t>
      </w:r>
    </w:p>
    <w:p w:rsidR="00A96141" w:rsidRPr="00427D57" w:rsidRDefault="00A96141" w:rsidP="00811646">
      <w:pPr>
        <w:pStyle w:val="ListParagraph"/>
        <w:widowControl/>
        <w:suppressAutoHyphens w:val="0"/>
        <w:autoSpaceDE w:val="0"/>
        <w:autoSpaceDN w:val="0"/>
        <w:adjustRightInd w:val="0"/>
        <w:spacing w:line="288" w:lineRule="auto"/>
        <w:ind w:left="0"/>
        <w:jc w:val="both"/>
        <w:rPr>
          <w:rFonts w:ascii="Arial" w:eastAsia="Times New Roman" w:hAnsi="Arial" w:cs="Arial"/>
          <w:kern w:val="0"/>
          <w:lang w:eastAsia="en-US" w:bidi="ar-SA"/>
        </w:rPr>
      </w:pPr>
    </w:p>
    <w:p w:rsidR="003041C1" w:rsidRPr="00427D57" w:rsidRDefault="003041C1" w:rsidP="00811646">
      <w:pPr>
        <w:pStyle w:val="ListParagraph"/>
        <w:widowControl/>
        <w:numPr>
          <w:ilvl w:val="0"/>
          <w:numId w:val="3"/>
        </w:numPr>
        <w:tabs>
          <w:tab w:val="left" w:pos="426"/>
          <w:tab w:val="left" w:pos="3686"/>
          <w:tab w:val="left" w:pos="3828"/>
        </w:tabs>
        <w:suppressAutoHyphens w:val="0"/>
        <w:spacing w:line="288" w:lineRule="auto"/>
        <w:ind w:left="426" w:hanging="426"/>
        <w:rPr>
          <w:rFonts w:ascii="Arial" w:eastAsia="Times New Roman" w:hAnsi="Arial" w:cs="Arial"/>
          <w:b/>
          <w:kern w:val="0"/>
          <w:lang w:eastAsia="en-US" w:bidi="ar-SA"/>
        </w:rPr>
      </w:pPr>
      <w:r w:rsidRPr="00427D57">
        <w:rPr>
          <w:rFonts w:ascii="Arial" w:eastAsia="Times New Roman" w:hAnsi="Arial" w:cs="Arial"/>
          <w:b/>
          <w:kern w:val="0"/>
          <w:lang w:eastAsia="en-US" w:bidi="ar-SA"/>
        </w:rPr>
        <w:t>TANGGUNG JAWAB</w:t>
      </w:r>
    </w:p>
    <w:p w:rsidR="006A372A" w:rsidRPr="00427D57" w:rsidRDefault="00600A9B" w:rsidP="006A372A">
      <w:pPr>
        <w:pStyle w:val="ListParagraph"/>
        <w:numPr>
          <w:ilvl w:val="1"/>
          <w:numId w:val="3"/>
        </w:numPr>
        <w:spacing w:line="288" w:lineRule="auto"/>
        <w:ind w:left="993" w:hanging="567"/>
        <w:jc w:val="both"/>
        <w:rPr>
          <w:rFonts w:ascii="Arial" w:eastAsia="Times New Roman" w:hAnsi="Arial" w:cs="Arial"/>
          <w:kern w:val="0"/>
          <w:lang w:eastAsia="en-US" w:bidi="ar-SA"/>
        </w:rPr>
      </w:pPr>
      <w:r w:rsidRPr="00427D57">
        <w:rPr>
          <w:rFonts w:ascii="Arial" w:eastAsia="Times New Roman" w:hAnsi="Arial" w:cs="Arial"/>
          <w:kern w:val="0"/>
          <w:lang w:eastAsia="en-US" w:bidi="ar-SA"/>
        </w:rPr>
        <w:t>Keakuratan data</w:t>
      </w:r>
      <w:r w:rsidR="006A372A">
        <w:rPr>
          <w:rFonts w:ascii="Arial" w:eastAsia="Times New Roman" w:hAnsi="Arial" w:cs="Arial"/>
          <w:kern w:val="0"/>
          <w:lang w:eastAsia="en-US" w:bidi="ar-SA"/>
        </w:rPr>
        <w:t xml:space="preserve"> </w:t>
      </w:r>
      <w:r w:rsidR="006A372A" w:rsidRPr="00427D57">
        <w:rPr>
          <w:rFonts w:ascii="Arial" w:hAnsi="Arial" w:cs="Arial"/>
        </w:rPr>
        <w:t>kerja sama, pemberdayaan peran serta masyarakat, publikasi, perizinan, dan hubungan masyarakat</w:t>
      </w:r>
      <w:r w:rsidR="006A372A">
        <w:rPr>
          <w:rFonts w:ascii="Arial" w:eastAsia="Times New Roman" w:hAnsi="Arial" w:cs="Arial"/>
          <w:kern w:val="0"/>
          <w:lang w:eastAsia="en-US" w:bidi="ar-SA"/>
        </w:rPr>
        <w:t>.</w:t>
      </w:r>
    </w:p>
    <w:p w:rsidR="006A372A" w:rsidRDefault="00600A9B" w:rsidP="006A372A">
      <w:pPr>
        <w:pStyle w:val="ListParagraph"/>
        <w:numPr>
          <w:ilvl w:val="1"/>
          <w:numId w:val="3"/>
        </w:numPr>
        <w:spacing w:line="288" w:lineRule="auto"/>
        <w:ind w:left="993" w:hanging="567"/>
        <w:jc w:val="both"/>
        <w:rPr>
          <w:rFonts w:ascii="Arial" w:eastAsia="Times New Roman" w:hAnsi="Arial" w:cs="Arial"/>
          <w:kern w:val="0"/>
          <w:lang w:eastAsia="en-US" w:bidi="ar-SA"/>
        </w:rPr>
      </w:pPr>
      <w:r w:rsidRPr="00427D57">
        <w:rPr>
          <w:rFonts w:ascii="Arial" w:eastAsia="Times New Roman" w:hAnsi="Arial" w:cs="Arial"/>
          <w:kern w:val="0"/>
          <w:lang w:eastAsia="en-US" w:bidi="ar-SA"/>
        </w:rPr>
        <w:t>Kelengkapan data</w:t>
      </w:r>
      <w:r w:rsidR="006A372A">
        <w:rPr>
          <w:rFonts w:ascii="Arial" w:eastAsia="Times New Roman" w:hAnsi="Arial" w:cs="Arial"/>
          <w:kern w:val="0"/>
          <w:lang w:eastAsia="en-US" w:bidi="ar-SA"/>
        </w:rPr>
        <w:t xml:space="preserve"> </w:t>
      </w:r>
      <w:r w:rsidR="006A372A" w:rsidRPr="00427D57">
        <w:rPr>
          <w:rFonts w:ascii="Arial" w:hAnsi="Arial" w:cs="Arial"/>
        </w:rPr>
        <w:t>kerja sama, pemberdayaan peran serta masyarakat, publikasi, perizinan, dan hubungan masyarakat</w:t>
      </w:r>
      <w:r w:rsidR="006A372A">
        <w:rPr>
          <w:rFonts w:ascii="Arial" w:eastAsia="Times New Roman" w:hAnsi="Arial" w:cs="Arial"/>
          <w:kern w:val="0"/>
          <w:lang w:eastAsia="en-US" w:bidi="ar-SA"/>
        </w:rPr>
        <w:t>.</w:t>
      </w:r>
    </w:p>
    <w:p w:rsidR="006A372A" w:rsidRDefault="006A372A" w:rsidP="006A372A">
      <w:pPr>
        <w:pStyle w:val="ListParagraph"/>
        <w:spacing w:line="288" w:lineRule="auto"/>
        <w:ind w:left="993"/>
        <w:jc w:val="both"/>
        <w:rPr>
          <w:rFonts w:ascii="Arial" w:eastAsia="Times New Roman" w:hAnsi="Arial" w:cs="Arial"/>
          <w:kern w:val="0"/>
          <w:lang w:eastAsia="en-US" w:bidi="ar-SA"/>
        </w:rPr>
      </w:pPr>
    </w:p>
    <w:p w:rsidR="006A372A" w:rsidRPr="00427D57" w:rsidRDefault="006A372A" w:rsidP="006A372A">
      <w:pPr>
        <w:pStyle w:val="ListParagraph"/>
        <w:spacing w:line="288" w:lineRule="auto"/>
        <w:ind w:left="993"/>
        <w:jc w:val="both"/>
        <w:rPr>
          <w:rFonts w:ascii="Arial" w:eastAsia="Times New Roman" w:hAnsi="Arial" w:cs="Arial"/>
          <w:kern w:val="0"/>
          <w:lang w:eastAsia="en-US" w:bidi="ar-SA"/>
        </w:rPr>
      </w:pPr>
    </w:p>
    <w:p w:rsidR="006A372A" w:rsidRPr="00427D57" w:rsidRDefault="006A372A" w:rsidP="006A372A">
      <w:pPr>
        <w:pStyle w:val="ListParagraph"/>
        <w:numPr>
          <w:ilvl w:val="1"/>
          <w:numId w:val="3"/>
        </w:numPr>
        <w:spacing w:line="288" w:lineRule="auto"/>
        <w:ind w:left="993" w:hanging="567"/>
        <w:jc w:val="both"/>
        <w:rPr>
          <w:rFonts w:ascii="Arial" w:eastAsia="Times New Roman" w:hAnsi="Arial" w:cs="Arial"/>
          <w:kern w:val="0"/>
          <w:lang w:eastAsia="en-US" w:bidi="ar-SA"/>
        </w:rPr>
      </w:pPr>
      <w:r>
        <w:rPr>
          <w:rFonts w:ascii="Arial" w:eastAsia="Times New Roman" w:hAnsi="Arial" w:cs="Arial"/>
          <w:kern w:val="0"/>
          <w:lang w:eastAsia="en-US" w:bidi="ar-SA"/>
        </w:rPr>
        <w:t xml:space="preserve">Kecapatan dan ketepatan </w:t>
      </w:r>
      <w:r w:rsidR="00600A9B" w:rsidRPr="00427D57">
        <w:rPr>
          <w:rFonts w:ascii="Arial" w:eastAsia="Times New Roman" w:hAnsi="Arial" w:cs="Arial"/>
          <w:kern w:val="0"/>
          <w:lang w:eastAsia="en-US" w:bidi="ar-SA"/>
        </w:rPr>
        <w:t>data</w:t>
      </w:r>
      <w:r>
        <w:rPr>
          <w:rFonts w:ascii="Arial" w:eastAsia="Times New Roman" w:hAnsi="Arial" w:cs="Arial"/>
          <w:kern w:val="0"/>
          <w:lang w:eastAsia="en-US" w:bidi="ar-SA"/>
        </w:rPr>
        <w:t xml:space="preserve"> </w:t>
      </w:r>
      <w:r w:rsidRPr="00427D57">
        <w:rPr>
          <w:rFonts w:ascii="Arial" w:hAnsi="Arial" w:cs="Arial"/>
        </w:rPr>
        <w:t>kerja sama, pemberdayaan peran serta masyarakat, publikasi, perizinan, dan hubungan masyarakat</w:t>
      </w:r>
      <w:r>
        <w:rPr>
          <w:rFonts w:ascii="Arial" w:eastAsia="Times New Roman" w:hAnsi="Arial" w:cs="Arial"/>
          <w:kern w:val="0"/>
          <w:lang w:eastAsia="en-US" w:bidi="ar-SA"/>
        </w:rPr>
        <w:t>.</w:t>
      </w:r>
    </w:p>
    <w:p w:rsidR="003041C1" w:rsidRPr="00427D57" w:rsidRDefault="00470917" w:rsidP="00811646">
      <w:pPr>
        <w:pStyle w:val="ListParagraph"/>
        <w:numPr>
          <w:ilvl w:val="1"/>
          <w:numId w:val="3"/>
        </w:numPr>
        <w:spacing w:line="288" w:lineRule="auto"/>
        <w:ind w:left="993" w:hanging="567"/>
        <w:jc w:val="both"/>
        <w:rPr>
          <w:rFonts w:ascii="Arial" w:eastAsia="Times New Roman" w:hAnsi="Arial" w:cs="Arial"/>
          <w:kern w:val="0"/>
          <w:lang w:eastAsia="en-US" w:bidi="ar-SA"/>
        </w:rPr>
      </w:pPr>
      <w:r w:rsidRPr="00427D57">
        <w:rPr>
          <w:rFonts w:ascii="Arial" w:eastAsia="Times New Roman" w:hAnsi="Arial" w:cs="Arial"/>
          <w:kern w:val="0"/>
          <w:lang w:eastAsia="en-US" w:bidi="ar-SA"/>
        </w:rPr>
        <w:t>Ke</w:t>
      </w:r>
      <w:r w:rsidR="006A372A">
        <w:rPr>
          <w:rFonts w:ascii="Arial" w:eastAsia="Times New Roman" w:hAnsi="Arial" w:cs="Arial"/>
          <w:kern w:val="0"/>
          <w:lang w:eastAsia="en-US" w:bidi="ar-SA"/>
        </w:rPr>
        <w:t xml:space="preserve">amanan data </w:t>
      </w:r>
      <w:r w:rsidR="006A372A" w:rsidRPr="00427D57">
        <w:rPr>
          <w:rFonts w:ascii="Arial" w:hAnsi="Arial" w:cs="Arial"/>
        </w:rPr>
        <w:t>kerja sama, pemberdayaan peran serta masyarakat, publikasi, perizinan, dan hubungan masyarakat</w:t>
      </w:r>
      <w:r w:rsidR="006A372A">
        <w:rPr>
          <w:rFonts w:ascii="Arial" w:hAnsi="Arial" w:cs="Arial"/>
        </w:rPr>
        <w:t>.</w:t>
      </w:r>
    </w:p>
    <w:p w:rsidR="003041C1" w:rsidRDefault="003041C1" w:rsidP="00811646">
      <w:pPr>
        <w:widowControl/>
        <w:suppressAutoHyphens w:val="0"/>
        <w:autoSpaceDE w:val="0"/>
        <w:autoSpaceDN w:val="0"/>
        <w:adjustRightInd w:val="0"/>
        <w:spacing w:line="288" w:lineRule="auto"/>
        <w:ind w:left="709" w:hanging="425"/>
        <w:jc w:val="both"/>
        <w:rPr>
          <w:rFonts w:ascii="Arial" w:eastAsia="Times New Roman" w:hAnsi="Arial" w:cs="Arial"/>
          <w:kern w:val="0"/>
          <w:lang w:eastAsia="en-US" w:bidi="ar-SA"/>
        </w:rPr>
      </w:pPr>
    </w:p>
    <w:p w:rsidR="003041C1" w:rsidRPr="00427D57" w:rsidRDefault="003041C1" w:rsidP="00811646">
      <w:pPr>
        <w:pStyle w:val="ListParagraph"/>
        <w:widowControl/>
        <w:numPr>
          <w:ilvl w:val="0"/>
          <w:numId w:val="3"/>
        </w:numPr>
        <w:tabs>
          <w:tab w:val="left" w:pos="426"/>
          <w:tab w:val="left" w:pos="3686"/>
          <w:tab w:val="left" w:pos="3828"/>
        </w:tabs>
        <w:suppressAutoHyphens w:val="0"/>
        <w:spacing w:line="288" w:lineRule="auto"/>
        <w:ind w:left="426" w:hanging="426"/>
        <w:rPr>
          <w:rFonts w:ascii="Arial" w:eastAsia="Times New Roman" w:hAnsi="Arial" w:cs="Arial"/>
          <w:b/>
          <w:kern w:val="0"/>
          <w:lang w:eastAsia="en-US" w:bidi="ar-SA"/>
        </w:rPr>
      </w:pPr>
      <w:r w:rsidRPr="00427D57">
        <w:rPr>
          <w:rFonts w:ascii="Arial" w:eastAsia="Times New Roman" w:hAnsi="Arial" w:cs="Arial"/>
          <w:b/>
          <w:kern w:val="0"/>
          <w:lang w:eastAsia="en-US" w:bidi="ar-SA"/>
        </w:rPr>
        <w:t>WEWENANG</w:t>
      </w:r>
    </w:p>
    <w:p w:rsidR="003041C1" w:rsidRPr="00427D57" w:rsidRDefault="003041C1" w:rsidP="00811646">
      <w:pPr>
        <w:pStyle w:val="ListParagraph"/>
        <w:numPr>
          <w:ilvl w:val="1"/>
          <w:numId w:val="3"/>
        </w:numPr>
        <w:spacing w:line="288" w:lineRule="auto"/>
        <w:ind w:left="993" w:hanging="567"/>
        <w:jc w:val="both"/>
        <w:rPr>
          <w:rFonts w:ascii="Arial" w:eastAsia="Times New Roman" w:hAnsi="Arial" w:cs="Arial"/>
          <w:kern w:val="0"/>
          <w:lang w:eastAsia="en-US" w:bidi="ar-SA"/>
        </w:rPr>
      </w:pPr>
      <w:r w:rsidRPr="00427D57">
        <w:rPr>
          <w:rFonts w:ascii="Arial" w:eastAsia="Times New Roman" w:hAnsi="Arial" w:cs="Arial"/>
          <w:kern w:val="0"/>
          <w:lang w:eastAsia="en-US" w:bidi="ar-SA"/>
        </w:rPr>
        <w:t xml:space="preserve">Meminta </w:t>
      </w:r>
      <w:r w:rsidR="006A372A">
        <w:rPr>
          <w:rFonts w:ascii="Arial" w:eastAsia="Times New Roman" w:hAnsi="Arial" w:cs="Arial"/>
          <w:kern w:val="0"/>
          <w:lang w:eastAsia="en-US" w:bidi="ar-SA"/>
        </w:rPr>
        <w:t xml:space="preserve">kelengkapan data </w:t>
      </w:r>
      <w:r w:rsidR="00600A9B" w:rsidRPr="00427D57">
        <w:rPr>
          <w:rFonts w:ascii="Arial" w:eastAsia="Times New Roman" w:hAnsi="Arial" w:cs="Arial"/>
          <w:kern w:val="0"/>
          <w:lang w:eastAsia="en-US" w:bidi="ar-SA"/>
        </w:rPr>
        <w:t>kepada pihak terkait</w:t>
      </w:r>
      <w:r w:rsidR="006A372A">
        <w:rPr>
          <w:rFonts w:ascii="Arial" w:eastAsia="Times New Roman" w:hAnsi="Arial" w:cs="Arial"/>
          <w:kern w:val="0"/>
          <w:lang w:eastAsia="en-US" w:bidi="ar-SA"/>
        </w:rPr>
        <w:t xml:space="preserve"> sesuai dengan penugasan atassan.</w:t>
      </w:r>
    </w:p>
    <w:p w:rsidR="006A372A" w:rsidRPr="00427D57" w:rsidRDefault="006A372A" w:rsidP="006A372A">
      <w:pPr>
        <w:pStyle w:val="ListParagraph"/>
        <w:numPr>
          <w:ilvl w:val="1"/>
          <w:numId w:val="3"/>
        </w:numPr>
        <w:spacing w:line="288" w:lineRule="auto"/>
        <w:ind w:left="993" w:hanging="567"/>
        <w:jc w:val="both"/>
        <w:rPr>
          <w:rFonts w:ascii="Arial" w:eastAsia="Times New Roman" w:hAnsi="Arial" w:cs="Arial"/>
          <w:kern w:val="0"/>
          <w:lang w:eastAsia="en-US" w:bidi="ar-SA"/>
        </w:rPr>
      </w:pPr>
      <w:r w:rsidRPr="00427D57">
        <w:rPr>
          <w:rFonts w:ascii="Arial" w:eastAsia="Times New Roman" w:hAnsi="Arial" w:cs="Arial"/>
          <w:kern w:val="0"/>
          <w:lang w:eastAsia="en-US" w:bidi="ar-SA"/>
        </w:rPr>
        <w:t xml:space="preserve">Menolak permintaan data yang tidak sesuai </w:t>
      </w:r>
      <w:r>
        <w:rPr>
          <w:rFonts w:ascii="Arial" w:eastAsia="Times New Roman" w:hAnsi="Arial" w:cs="Arial"/>
          <w:kern w:val="0"/>
          <w:lang w:eastAsia="en-US" w:bidi="ar-SA"/>
        </w:rPr>
        <w:t xml:space="preserve">dengan </w:t>
      </w:r>
      <w:r w:rsidRPr="00427D57">
        <w:rPr>
          <w:rFonts w:ascii="Arial" w:eastAsia="Times New Roman" w:hAnsi="Arial" w:cs="Arial"/>
          <w:kern w:val="0"/>
          <w:lang w:eastAsia="en-US" w:bidi="ar-SA"/>
        </w:rPr>
        <w:t>prosedur.</w:t>
      </w:r>
    </w:p>
    <w:p w:rsidR="003041C1" w:rsidRPr="00427D57" w:rsidRDefault="00600A9B" w:rsidP="00811646">
      <w:pPr>
        <w:pStyle w:val="ListParagraph"/>
        <w:numPr>
          <w:ilvl w:val="1"/>
          <w:numId w:val="3"/>
        </w:numPr>
        <w:spacing w:line="288" w:lineRule="auto"/>
        <w:ind w:left="993" w:hanging="567"/>
        <w:jc w:val="both"/>
        <w:rPr>
          <w:rFonts w:ascii="Arial" w:eastAsia="Times New Roman" w:hAnsi="Arial" w:cs="Arial"/>
          <w:kern w:val="0"/>
          <w:lang w:eastAsia="en-US" w:bidi="ar-SA"/>
        </w:rPr>
      </w:pPr>
      <w:r w:rsidRPr="00427D57">
        <w:rPr>
          <w:rFonts w:ascii="Arial" w:eastAsia="Times New Roman" w:hAnsi="Arial" w:cs="Arial"/>
          <w:kern w:val="0"/>
          <w:lang w:eastAsia="en-US" w:bidi="ar-SA"/>
        </w:rPr>
        <w:t>Memberikan masukan kepada pimpinan</w:t>
      </w:r>
      <w:r w:rsidR="006A372A">
        <w:rPr>
          <w:rFonts w:ascii="Arial" w:eastAsia="Times New Roman" w:hAnsi="Arial" w:cs="Arial"/>
          <w:kern w:val="0"/>
          <w:lang w:eastAsia="en-US" w:bidi="ar-SA"/>
        </w:rPr>
        <w:t>.</w:t>
      </w:r>
    </w:p>
    <w:p w:rsidR="003041C1" w:rsidRPr="00427D57" w:rsidRDefault="003041C1" w:rsidP="00427D57">
      <w:pPr>
        <w:pStyle w:val="ListParagraph"/>
        <w:widowControl/>
        <w:suppressAutoHyphens w:val="0"/>
        <w:autoSpaceDE w:val="0"/>
        <w:autoSpaceDN w:val="0"/>
        <w:adjustRightInd w:val="0"/>
        <w:spacing w:line="360" w:lineRule="auto"/>
        <w:ind w:left="0"/>
        <w:jc w:val="both"/>
        <w:rPr>
          <w:rFonts w:ascii="Arial" w:eastAsia="Times New Roman" w:hAnsi="Arial" w:cs="Arial"/>
          <w:kern w:val="0"/>
          <w:lang w:eastAsia="en-US" w:bidi="ar-SA"/>
        </w:rPr>
      </w:pPr>
    </w:p>
    <w:p w:rsidR="003041C1" w:rsidRPr="00427D57" w:rsidRDefault="003041C1" w:rsidP="00427D57">
      <w:pPr>
        <w:pStyle w:val="ListParagraph"/>
        <w:widowControl/>
        <w:numPr>
          <w:ilvl w:val="0"/>
          <w:numId w:val="3"/>
        </w:numPr>
        <w:tabs>
          <w:tab w:val="left" w:pos="426"/>
          <w:tab w:val="left" w:pos="3686"/>
          <w:tab w:val="left" w:pos="3828"/>
        </w:tabs>
        <w:suppressAutoHyphens w:val="0"/>
        <w:spacing w:line="360" w:lineRule="auto"/>
        <w:ind w:left="426" w:hanging="426"/>
        <w:rPr>
          <w:rFonts w:ascii="Arial" w:eastAsia="Times New Roman" w:hAnsi="Arial" w:cs="Arial"/>
          <w:b/>
          <w:kern w:val="0"/>
          <w:lang w:eastAsia="en-US" w:bidi="ar-SA"/>
        </w:rPr>
      </w:pPr>
      <w:r w:rsidRPr="00427D57">
        <w:rPr>
          <w:rFonts w:ascii="Arial" w:eastAsia="Times New Roman" w:hAnsi="Arial" w:cs="Arial"/>
          <w:b/>
          <w:kern w:val="0"/>
          <w:lang w:eastAsia="en-US" w:bidi="ar-SA"/>
        </w:rPr>
        <w:t>HUBUNGAN KERJA</w:t>
      </w:r>
    </w:p>
    <w:tbl>
      <w:tblPr>
        <w:tblW w:w="9000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750"/>
        <w:gridCol w:w="2974"/>
        <w:gridCol w:w="2810"/>
        <w:gridCol w:w="2466"/>
      </w:tblGrid>
      <w:tr w:rsidR="00427D57" w:rsidRPr="005029D3" w:rsidTr="00A77550">
        <w:tc>
          <w:tcPr>
            <w:tcW w:w="603" w:type="dxa"/>
          </w:tcPr>
          <w:p w:rsidR="00427D57" w:rsidRPr="005029D3" w:rsidRDefault="00427D57" w:rsidP="00A77550">
            <w:pPr>
              <w:tabs>
                <w:tab w:val="left" w:pos="360"/>
                <w:tab w:val="left" w:pos="720"/>
                <w:tab w:val="left" w:pos="4320"/>
                <w:tab w:val="left" w:pos="4500"/>
              </w:tabs>
              <w:spacing w:line="360" w:lineRule="auto"/>
              <w:jc w:val="center"/>
              <w:rPr>
                <w:rFonts w:ascii="Arial" w:hAnsi="Arial" w:cs="Arial"/>
                <w:b/>
                <w:bCs/>
              </w:rPr>
            </w:pPr>
            <w:r w:rsidRPr="005029D3">
              <w:rPr>
                <w:rFonts w:ascii="Arial" w:hAnsi="Arial" w:cs="Arial"/>
                <w:b/>
                <w:bCs/>
              </w:rPr>
              <w:t>No.</w:t>
            </w:r>
          </w:p>
        </w:tc>
        <w:tc>
          <w:tcPr>
            <w:tcW w:w="3020" w:type="dxa"/>
          </w:tcPr>
          <w:p w:rsidR="00427D57" w:rsidRPr="005029D3" w:rsidRDefault="00427D57" w:rsidP="00A77550">
            <w:pPr>
              <w:tabs>
                <w:tab w:val="left" w:pos="360"/>
                <w:tab w:val="left" w:pos="720"/>
                <w:tab w:val="left" w:pos="4320"/>
                <w:tab w:val="left" w:pos="4500"/>
              </w:tabs>
              <w:spacing w:line="360" w:lineRule="auto"/>
              <w:jc w:val="center"/>
              <w:rPr>
                <w:rFonts w:ascii="Arial" w:hAnsi="Arial" w:cs="Arial"/>
                <w:b/>
                <w:bCs/>
              </w:rPr>
            </w:pPr>
            <w:r w:rsidRPr="005029D3">
              <w:rPr>
                <w:rFonts w:ascii="Arial" w:hAnsi="Arial" w:cs="Arial"/>
                <w:b/>
                <w:bCs/>
              </w:rPr>
              <w:t>Nama Jabatan</w:t>
            </w:r>
          </w:p>
        </w:tc>
        <w:tc>
          <w:tcPr>
            <w:tcW w:w="2867" w:type="dxa"/>
          </w:tcPr>
          <w:p w:rsidR="00427D57" w:rsidRPr="005029D3" w:rsidRDefault="00427D57" w:rsidP="00A77550">
            <w:pPr>
              <w:tabs>
                <w:tab w:val="left" w:pos="360"/>
                <w:tab w:val="left" w:pos="720"/>
                <w:tab w:val="left" w:pos="4320"/>
                <w:tab w:val="left" w:pos="4500"/>
              </w:tabs>
              <w:spacing w:line="360" w:lineRule="auto"/>
              <w:jc w:val="center"/>
              <w:rPr>
                <w:rFonts w:ascii="Arial" w:hAnsi="Arial" w:cs="Arial"/>
                <w:b/>
                <w:bCs/>
              </w:rPr>
            </w:pPr>
            <w:r w:rsidRPr="005029D3">
              <w:rPr>
                <w:rFonts w:ascii="Arial" w:hAnsi="Arial" w:cs="Arial"/>
                <w:b/>
                <w:bCs/>
              </w:rPr>
              <w:t>Unit Kerja</w:t>
            </w:r>
          </w:p>
        </w:tc>
        <w:tc>
          <w:tcPr>
            <w:tcW w:w="2510" w:type="dxa"/>
          </w:tcPr>
          <w:p w:rsidR="00427D57" w:rsidRPr="005029D3" w:rsidRDefault="00427D57" w:rsidP="00A77550">
            <w:pPr>
              <w:tabs>
                <w:tab w:val="left" w:pos="360"/>
                <w:tab w:val="left" w:pos="720"/>
                <w:tab w:val="left" w:pos="4320"/>
                <w:tab w:val="left" w:pos="4500"/>
              </w:tabs>
              <w:spacing w:line="360" w:lineRule="auto"/>
              <w:jc w:val="center"/>
              <w:rPr>
                <w:rFonts w:ascii="Arial" w:hAnsi="Arial" w:cs="Arial"/>
                <w:b/>
                <w:bCs/>
              </w:rPr>
            </w:pPr>
            <w:r w:rsidRPr="005029D3">
              <w:rPr>
                <w:rFonts w:ascii="Arial" w:hAnsi="Arial" w:cs="Arial"/>
                <w:b/>
                <w:bCs/>
              </w:rPr>
              <w:t>Dalam Hal</w:t>
            </w:r>
          </w:p>
        </w:tc>
      </w:tr>
      <w:tr w:rsidR="00427D57" w:rsidRPr="005029D3" w:rsidTr="00A77550">
        <w:tc>
          <w:tcPr>
            <w:tcW w:w="603" w:type="dxa"/>
            <w:tcBorders>
              <w:bottom w:val="nil"/>
            </w:tcBorders>
          </w:tcPr>
          <w:p w:rsidR="00427D57" w:rsidRPr="005029D3" w:rsidRDefault="005C56E4" w:rsidP="00811646">
            <w:pPr>
              <w:tabs>
                <w:tab w:val="left" w:pos="360"/>
                <w:tab w:val="left" w:pos="720"/>
                <w:tab w:val="left" w:pos="4320"/>
                <w:tab w:val="left" w:pos="4500"/>
              </w:tabs>
              <w:spacing w:line="288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12.1.</w:t>
            </w:r>
          </w:p>
          <w:p w:rsidR="00427D57" w:rsidRPr="005029D3" w:rsidRDefault="00427D57" w:rsidP="00811646">
            <w:pPr>
              <w:tabs>
                <w:tab w:val="left" w:pos="360"/>
                <w:tab w:val="left" w:pos="720"/>
                <w:tab w:val="left" w:pos="4320"/>
                <w:tab w:val="left" w:pos="4500"/>
              </w:tabs>
              <w:spacing w:line="288" w:lineRule="auto"/>
              <w:jc w:val="both"/>
              <w:rPr>
                <w:rFonts w:ascii="Arial" w:hAnsi="Arial" w:cs="Arial"/>
                <w:lang w:val="en-US"/>
              </w:rPr>
            </w:pPr>
          </w:p>
          <w:p w:rsidR="00427D57" w:rsidRPr="005029D3" w:rsidRDefault="005C56E4" w:rsidP="00811646">
            <w:pPr>
              <w:tabs>
                <w:tab w:val="left" w:pos="360"/>
                <w:tab w:val="left" w:pos="720"/>
                <w:tab w:val="left" w:pos="4320"/>
                <w:tab w:val="left" w:pos="4500"/>
              </w:tabs>
              <w:spacing w:line="288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12.2.</w:t>
            </w:r>
          </w:p>
          <w:p w:rsidR="00427D57" w:rsidRPr="005029D3" w:rsidRDefault="00427D57" w:rsidP="00811646">
            <w:pPr>
              <w:tabs>
                <w:tab w:val="left" w:pos="360"/>
                <w:tab w:val="left" w:pos="720"/>
                <w:tab w:val="left" w:pos="4320"/>
                <w:tab w:val="left" w:pos="4500"/>
              </w:tabs>
              <w:spacing w:line="288" w:lineRule="auto"/>
              <w:jc w:val="both"/>
              <w:rPr>
                <w:rFonts w:ascii="Arial" w:hAnsi="Arial" w:cs="Arial"/>
                <w:lang w:val="en-US"/>
              </w:rPr>
            </w:pPr>
          </w:p>
          <w:p w:rsidR="00427D57" w:rsidRPr="005029D3" w:rsidRDefault="005C56E4" w:rsidP="00811646">
            <w:pPr>
              <w:tabs>
                <w:tab w:val="left" w:pos="360"/>
                <w:tab w:val="left" w:pos="720"/>
                <w:tab w:val="left" w:pos="4320"/>
                <w:tab w:val="left" w:pos="4500"/>
              </w:tabs>
              <w:spacing w:line="288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12.3.</w:t>
            </w:r>
          </w:p>
          <w:p w:rsidR="00427D57" w:rsidRDefault="00427D57" w:rsidP="00811646">
            <w:pPr>
              <w:tabs>
                <w:tab w:val="left" w:pos="360"/>
                <w:tab w:val="left" w:pos="720"/>
                <w:tab w:val="left" w:pos="4320"/>
                <w:tab w:val="left" w:pos="4500"/>
              </w:tabs>
              <w:spacing w:line="288" w:lineRule="auto"/>
              <w:jc w:val="both"/>
              <w:rPr>
                <w:rFonts w:ascii="Arial" w:hAnsi="Arial" w:cs="Arial"/>
              </w:rPr>
            </w:pPr>
          </w:p>
          <w:p w:rsidR="005C56E4" w:rsidRPr="005C56E4" w:rsidRDefault="005C56E4" w:rsidP="00811646">
            <w:pPr>
              <w:tabs>
                <w:tab w:val="left" w:pos="360"/>
                <w:tab w:val="left" w:pos="720"/>
                <w:tab w:val="left" w:pos="4320"/>
                <w:tab w:val="left" w:pos="4500"/>
              </w:tabs>
              <w:spacing w:line="288" w:lineRule="auto"/>
              <w:jc w:val="both"/>
              <w:rPr>
                <w:rFonts w:ascii="Arial" w:hAnsi="Arial" w:cs="Arial"/>
              </w:rPr>
            </w:pPr>
          </w:p>
          <w:p w:rsidR="00427D57" w:rsidRPr="005029D3" w:rsidRDefault="005C56E4" w:rsidP="00811646">
            <w:pPr>
              <w:tabs>
                <w:tab w:val="left" w:pos="360"/>
                <w:tab w:val="left" w:pos="720"/>
                <w:tab w:val="left" w:pos="4320"/>
                <w:tab w:val="left" w:pos="4500"/>
              </w:tabs>
              <w:spacing w:line="288" w:lineRule="auto"/>
              <w:jc w:val="both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</w:rPr>
              <w:t>12.4.</w:t>
            </w:r>
          </w:p>
          <w:p w:rsidR="00427D57" w:rsidRDefault="00427D57" w:rsidP="00811646">
            <w:pPr>
              <w:tabs>
                <w:tab w:val="left" w:pos="360"/>
                <w:tab w:val="left" w:pos="720"/>
                <w:tab w:val="left" w:pos="4320"/>
                <w:tab w:val="left" w:pos="4500"/>
              </w:tabs>
              <w:spacing w:line="288" w:lineRule="auto"/>
              <w:jc w:val="both"/>
              <w:rPr>
                <w:rFonts w:ascii="Arial" w:hAnsi="Arial" w:cs="Arial"/>
                <w:lang w:val="en-US"/>
              </w:rPr>
            </w:pPr>
          </w:p>
          <w:p w:rsidR="00166CE3" w:rsidRPr="00166CE3" w:rsidRDefault="00166CE3" w:rsidP="00811646">
            <w:pPr>
              <w:tabs>
                <w:tab w:val="left" w:pos="360"/>
                <w:tab w:val="left" w:pos="720"/>
                <w:tab w:val="left" w:pos="4320"/>
                <w:tab w:val="left" w:pos="4500"/>
              </w:tabs>
              <w:spacing w:line="288" w:lineRule="auto"/>
              <w:jc w:val="both"/>
              <w:rPr>
                <w:rFonts w:ascii="Arial" w:hAnsi="Arial" w:cs="Arial"/>
                <w:lang w:val="en-US"/>
              </w:rPr>
            </w:pPr>
          </w:p>
          <w:p w:rsidR="00427D57" w:rsidRPr="005029D3" w:rsidRDefault="005C56E4" w:rsidP="00811646">
            <w:pPr>
              <w:tabs>
                <w:tab w:val="left" w:pos="360"/>
                <w:tab w:val="left" w:pos="720"/>
                <w:tab w:val="left" w:pos="4320"/>
                <w:tab w:val="left" w:pos="4500"/>
              </w:tabs>
              <w:spacing w:line="288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12.5.</w:t>
            </w:r>
          </w:p>
        </w:tc>
        <w:tc>
          <w:tcPr>
            <w:tcW w:w="3020" w:type="dxa"/>
            <w:tcBorders>
              <w:bottom w:val="nil"/>
            </w:tcBorders>
          </w:tcPr>
          <w:p w:rsidR="00427D57" w:rsidRPr="00427D57" w:rsidRDefault="00427D57" w:rsidP="00811646">
            <w:pPr>
              <w:pStyle w:val="Header"/>
              <w:tabs>
                <w:tab w:val="clear" w:pos="8640"/>
                <w:tab w:val="left" w:pos="360"/>
                <w:tab w:val="left" w:pos="720"/>
                <w:tab w:val="left" w:pos="4320"/>
                <w:tab w:val="left" w:pos="4500"/>
              </w:tabs>
              <w:spacing w:line="288" w:lineRule="auto"/>
              <w:rPr>
                <w:rFonts w:ascii="Arial" w:hAnsi="Arial" w:cs="Arial"/>
                <w:szCs w:val="24"/>
              </w:rPr>
            </w:pPr>
            <w:r w:rsidRPr="005029D3">
              <w:rPr>
                <w:rFonts w:ascii="Arial" w:hAnsi="Arial" w:cs="Arial"/>
                <w:szCs w:val="24"/>
                <w:lang w:val="id-ID"/>
              </w:rPr>
              <w:t>Kepala Subbagian Kerja</w:t>
            </w:r>
            <w:r w:rsidRPr="005029D3">
              <w:rPr>
                <w:rFonts w:ascii="Arial" w:hAnsi="Arial" w:cs="Arial"/>
                <w:szCs w:val="24"/>
              </w:rPr>
              <w:t xml:space="preserve"> S</w:t>
            </w:r>
            <w:r w:rsidRPr="005029D3">
              <w:rPr>
                <w:rFonts w:ascii="Arial" w:hAnsi="Arial" w:cs="Arial"/>
                <w:szCs w:val="24"/>
                <w:lang w:val="id-ID"/>
              </w:rPr>
              <w:t>ama</w:t>
            </w:r>
          </w:p>
          <w:p w:rsidR="00427D57" w:rsidRPr="005029D3" w:rsidRDefault="00427D57" w:rsidP="00811646">
            <w:pPr>
              <w:pStyle w:val="Header"/>
              <w:tabs>
                <w:tab w:val="clear" w:pos="8640"/>
                <w:tab w:val="left" w:pos="360"/>
                <w:tab w:val="left" w:pos="720"/>
                <w:tab w:val="left" w:pos="4320"/>
                <w:tab w:val="left" w:pos="4500"/>
              </w:tabs>
              <w:spacing w:line="288" w:lineRule="auto"/>
              <w:rPr>
                <w:rFonts w:ascii="Arial" w:hAnsi="Arial" w:cs="Arial"/>
                <w:szCs w:val="24"/>
                <w:lang w:val="id-ID"/>
              </w:rPr>
            </w:pPr>
            <w:r w:rsidRPr="005029D3">
              <w:rPr>
                <w:rFonts w:ascii="Arial" w:hAnsi="Arial" w:cs="Arial"/>
                <w:szCs w:val="24"/>
                <w:lang w:val="id-ID"/>
              </w:rPr>
              <w:t>Analis Kerja Sama</w:t>
            </w:r>
          </w:p>
          <w:p w:rsidR="00427D57" w:rsidRPr="00427D57" w:rsidRDefault="00427D57" w:rsidP="00811646">
            <w:pPr>
              <w:pStyle w:val="Header"/>
              <w:tabs>
                <w:tab w:val="clear" w:pos="8640"/>
                <w:tab w:val="left" w:pos="360"/>
                <w:tab w:val="left" w:pos="720"/>
                <w:tab w:val="left" w:pos="4320"/>
                <w:tab w:val="left" w:pos="4500"/>
              </w:tabs>
              <w:spacing w:line="288" w:lineRule="auto"/>
              <w:rPr>
                <w:rFonts w:ascii="Arial" w:hAnsi="Arial" w:cs="Arial"/>
                <w:szCs w:val="24"/>
              </w:rPr>
            </w:pPr>
          </w:p>
          <w:p w:rsidR="00427D57" w:rsidRPr="00427D57" w:rsidRDefault="00E56811" w:rsidP="00811646">
            <w:pPr>
              <w:pStyle w:val="Header"/>
              <w:tabs>
                <w:tab w:val="clear" w:pos="8640"/>
                <w:tab w:val="left" w:pos="360"/>
                <w:tab w:val="left" w:pos="720"/>
                <w:tab w:val="left" w:pos="4320"/>
                <w:tab w:val="left" w:pos="4500"/>
              </w:tabs>
              <w:spacing w:line="288" w:lineRule="auto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  <w:lang w:val="id-ID"/>
              </w:rPr>
              <w:t xml:space="preserve"> </w:t>
            </w:r>
            <w:r w:rsidR="00427D57" w:rsidRPr="005029D3">
              <w:rPr>
                <w:rFonts w:ascii="Arial" w:hAnsi="Arial" w:cs="Arial"/>
                <w:szCs w:val="24"/>
                <w:lang w:val="id-ID"/>
              </w:rPr>
              <w:t>Pengolah Data Kerja Sama</w:t>
            </w:r>
          </w:p>
          <w:p w:rsidR="00E56811" w:rsidRDefault="00E56811" w:rsidP="00811646">
            <w:pPr>
              <w:pStyle w:val="Header"/>
              <w:tabs>
                <w:tab w:val="clear" w:pos="8640"/>
                <w:tab w:val="left" w:pos="360"/>
                <w:tab w:val="left" w:pos="720"/>
                <w:tab w:val="left" w:pos="4320"/>
                <w:tab w:val="left" w:pos="4500"/>
              </w:tabs>
              <w:spacing w:line="288" w:lineRule="auto"/>
              <w:rPr>
                <w:rFonts w:ascii="Arial" w:hAnsi="Arial" w:cs="Arial"/>
                <w:szCs w:val="24"/>
                <w:lang w:val="id-ID"/>
              </w:rPr>
            </w:pPr>
          </w:p>
          <w:p w:rsidR="00427D57" w:rsidRPr="00166CE3" w:rsidRDefault="00427D57" w:rsidP="00811646">
            <w:pPr>
              <w:pStyle w:val="Header"/>
              <w:tabs>
                <w:tab w:val="clear" w:pos="8640"/>
                <w:tab w:val="left" w:pos="360"/>
                <w:tab w:val="left" w:pos="720"/>
                <w:tab w:val="left" w:pos="4320"/>
                <w:tab w:val="left" w:pos="4500"/>
              </w:tabs>
              <w:spacing w:line="288" w:lineRule="auto"/>
              <w:rPr>
                <w:rFonts w:ascii="Arial" w:hAnsi="Arial" w:cs="Arial"/>
                <w:szCs w:val="24"/>
              </w:rPr>
            </w:pPr>
            <w:r w:rsidRPr="005029D3">
              <w:rPr>
                <w:rFonts w:ascii="Arial" w:hAnsi="Arial" w:cs="Arial"/>
                <w:szCs w:val="24"/>
                <w:lang w:val="id-ID"/>
              </w:rPr>
              <w:t>Penyusun Publikasi</w:t>
            </w:r>
          </w:p>
          <w:p w:rsidR="00427D57" w:rsidRDefault="00427D57" w:rsidP="00811646">
            <w:pPr>
              <w:pStyle w:val="Header"/>
              <w:tabs>
                <w:tab w:val="clear" w:pos="8640"/>
                <w:tab w:val="left" w:pos="360"/>
                <w:tab w:val="left" w:pos="720"/>
                <w:tab w:val="left" w:pos="4320"/>
                <w:tab w:val="left" w:pos="4500"/>
              </w:tabs>
              <w:spacing w:line="288" w:lineRule="auto"/>
              <w:rPr>
                <w:rFonts w:ascii="Arial" w:hAnsi="Arial" w:cs="Arial"/>
                <w:szCs w:val="24"/>
              </w:rPr>
            </w:pPr>
          </w:p>
          <w:p w:rsidR="00166CE3" w:rsidRPr="00427D57" w:rsidRDefault="00166CE3" w:rsidP="00811646">
            <w:pPr>
              <w:pStyle w:val="Header"/>
              <w:tabs>
                <w:tab w:val="clear" w:pos="8640"/>
                <w:tab w:val="left" w:pos="360"/>
                <w:tab w:val="left" w:pos="720"/>
                <w:tab w:val="left" w:pos="4320"/>
                <w:tab w:val="left" w:pos="4500"/>
              </w:tabs>
              <w:spacing w:line="288" w:lineRule="auto"/>
              <w:rPr>
                <w:rFonts w:ascii="Arial" w:hAnsi="Arial" w:cs="Arial"/>
                <w:szCs w:val="24"/>
              </w:rPr>
            </w:pPr>
          </w:p>
          <w:p w:rsidR="00427D57" w:rsidRPr="005029D3" w:rsidRDefault="00427D57" w:rsidP="00811646">
            <w:pPr>
              <w:pStyle w:val="Header"/>
              <w:tabs>
                <w:tab w:val="clear" w:pos="8640"/>
                <w:tab w:val="left" w:pos="360"/>
                <w:tab w:val="left" w:pos="720"/>
                <w:tab w:val="left" w:pos="4320"/>
                <w:tab w:val="left" w:pos="4500"/>
              </w:tabs>
              <w:spacing w:line="288" w:lineRule="auto"/>
              <w:rPr>
                <w:rFonts w:ascii="Arial" w:hAnsi="Arial" w:cs="Arial"/>
                <w:szCs w:val="24"/>
                <w:lang w:val="id-ID"/>
              </w:rPr>
            </w:pPr>
            <w:r w:rsidRPr="005029D3">
              <w:rPr>
                <w:rFonts w:ascii="Arial" w:hAnsi="Arial" w:cs="Arial"/>
                <w:szCs w:val="24"/>
                <w:lang w:val="id-ID"/>
              </w:rPr>
              <w:t>Pengadministrasi Umum</w:t>
            </w:r>
          </w:p>
        </w:tc>
        <w:tc>
          <w:tcPr>
            <w:tcW w:w="2867" w:type="dxa"/>
            <w:tcBorders>
              <w:bottom w:val="nil"/>
            </w:tcBorders>
          </w:tcPr>
          <w:p w:rsidR="00427D57" w:rsidRPr="00427D57" w:rsidRDefault="00427D57" w:rsidP="00811646">
            <w:pPr>
              <w:pStyle w:val="Header"/>
              <w:tabs>
                <w:tab w:val="clear" w:pos="8640"/>
                <w:tab w:val="left" w:pos="360"/>
                <w:tab w:val="left" w:pos="720"/>
                <w:tab w:val="left" w:pos="4320"/>
                <w:tab w:val="left" w:pos="4500"/>
              </w:tabs>
              <w:spacing w:line="288" w:lineRule="auto"/>
              <w:rPr>
                <w:rFonts w:ascii="Arial" w:hAnsi="Arial" w:cs="Arial"/>
                <w:szCs w:val="24"/>
              </w:rPr>
            </w:pPr>
            <w:r w:rsidRPr="005029D3">
              <w:rPr>
                <w:rFonts w:ascii="Arial" w:hAnsi="Arial" w:cs="Arial"/>
                <w:szCs w:val="24"/>
                <w:lang w:val="id-ID"/>
              </w:rPr>
              <w:t>Bagian Hukum dan Kepegawaian</w:t>
            </w:r>
          </w:p>
          <w:p w:rsidR="00427D57" w:rsidRPr="005029D3" w:rsidRDefault="00427D57" w:rsidP="00811646">
            <w:pPr>
              <w:pStyle w:val="Header"/>
              <w:tabs>
                <w:tab w:val="clear" w:pos="8640"/>
                <w:tab w:val="left" w:pos="360"/>
                <w:tab w:val="left" w:pos="720"/>
                <w:tab w:val="left" w:pos="4320"/>
                <w:tab w:val="left" w:pos="4500"/>
              </w:tabs>
              <w:spacing w:line="288" w:lineRule="auto"/>
              <w:rPr>
                <w:rFonts w:ascii="Arial" w:hAnsi="Arial" w:cs="Arial"/>
                <w:szCs w:val="24"/>
                <w:lang w:val="id-ID"/>
              </w:rPr>
            </w:pPr>
            <w:r w:rsidRPr="005029D3">
              <w:rPr>
                <w:rFonts w:ascii="Arial" w:hAnsi="Arial" w:cs="Arial"/>
                <w:szCs w:val="24"/>
                <w:lang w:val="id-ID"/>
              </w:rPr>
              <w:t>Subbagian Kerja Sama</w:t>
            </w:r>
          </w:p>
          <w:p w:rsidR="00427D57" w:rsidRPr="00427D57" w:rsidRDefault="00427D57" w:rsidP="00811646">
            <w:pPr>
              <w:pStyle w:val="Header"/>
              <w:tabs>
                <w:tab w:val="clear" w:pos="8640"/>
                <w:tab w:val="left" w:pos="360"/>
                <w:tab w:val="left" w:pos="720"/>
                <w:tab w:val="left" w:pos="4320"/>
                <w:tab w:val="left" w:pos="4500"/>
              </w:tabs>
              <w:spacing w:line="288" w:lineRule="auto"/>
              <w:rPr>
                <w:rFonts w:ascii="Arial" w:hAnsi="Arial" w:cs="Arial"/>
                <w:szCs w:val="24"/>
              </w:rPr>
            </w:pPr>
          </w:p>
          <w:p w:rsidR="00427D57" w:rsidRPr="005029D3" w:rsidRDefault="00427D57" w:rsidP="00811646">
            <w:pPr>
              <w:pStyle w:val="Header"/>
              <w:tabs>
                <w:tab w:val="clear" w:pos="8640"/>
                <w:tab w:val="left" w:pos="360"/>
                <w:tab w:val="left" w:pos="720"/>
                <w:tab w:val="left" w:pos="4320"/>
                <w:tab w:val="left" w:pos="4500"/>
              </w:tabs>
              <w:spacing w:line="288" w:lineRule="auto"/>
              <w:rPr>
                <w:rFonts w:ascii="Arial" w:hAnsi="Arial" w:cs="Arial"/>
                <w:szCs w:val="24"/>
                <w:lang w:val="id-ID"/>
              </w:rPr>
            </w:pPr>
            <w:r w:rsidRPr="005029D3">
              <w:rPr>
                <w:rFonts w:ascii="Arial" w:hAnsi="Arial" w:cs="Arial"/>
                <w:szCs w:val="24"/>
                <w:lang w:val="id-ID"/>
              </w:rPr>
              <w:t>Subbagian Kerja Sama</w:t>
            </w:r>
          </w:p>
          <w:p w:rsidR="00427D57" w:rsidRDefault="00427D57" w:rsidP="00811646">
            <w:pPr>
              <w:pStyle w:val="Header"/>
              <w:tabs>
                <w:tab w:val="clear" w:pos="8640"/>
                <w:tab w:val="left" w:pos="360"/>
                <w:tab w:val="left" w:pos="720"/>
                <w:tab w:val="left" w:pos="4320"/>
                <w:tab w:val="left" w:pos="4500"/>
              </w:tabs>
              <w:spacing w:line="288" w:lineRule="auto"/>
              <w:rPr>
                <w:rFonts w:ascii="Arial" w:hAnsi="Arial" w:cs="Arial"/>
                <w:szCs w:val="24"/>
                <w:lang w:val="id-ID"/>
              </w:rPr>
            </w:pPr>
          </w:p>
          <w:p w:rsidR="005C56E4" w:rsidRPr="005C56E4" w:rsidRDefault="005C56E4" w:rsidP="00811646">
            <w:pPr>
              <w:pStyle w:val="Header"/>
              <w:tabs>
                <w:tab w:val="clear" w:pos="8640"/>
                <w:tab w:val="left" w:pos="360"/>
                <w:tab w:val="left" w:pos="720"/>
                <w:tab w:val="left" w:pos="4320"/>
                <w:tab w:val="left" w:pos="4500"/>
              </w:tabs>
              <w:spacing w:line="288" w:lineRule="auto"/>
              <w:rPr>
                <w:rFonts w:ascii="Arial" w:hAnsi="Arial" w:cs="Arial"/>
                <w:szCs w:val="24"/>
                <w:lang w:val="id-ID"/>
              </w:rPr>
            </w:pPr>
          </w:p>
          <w:p w:rsidR="00427D57" w:rsidRPr="00E56811" w:rsidRDefault="00166CE3" w:rsidP="00811646">
            <w:pPr>
              <w:pStyle w:val="Header"/>
              <w:tabs>
                <w:tab w:val="clear" w:pos="8640"/>
                <w:tab w:val="left" w:pos="360"/>
                <w:tab w:val="left" w:pos="720"/>
                <w:tab w:val="left" w:pos="4320"/>
                <w:tab w:val="left" w:pos="4500"/>
              </w:tabs>
              <w:spacing w:line="288" w:lineRule="auto"/>
              <w:rPr>
                <w:rFonts w:ascii="Arial" w:hAnsi="Arial" w:cs="Arial"/>
                <w:szCs w:val="24"/>
                <w:lang w:val="id-ID"/>
              </w:rPr>
            </w:pPr>
            <w:r>
              <w:rPr>
                <w:rFonts w:ascii="Arial" w:hAnsi="Arial" w:cs="Arial"/>
                <w:szCs w:val="24"/>
                <w:lang w:val="id-ID"/>
              </w:rPr>
              <w:t>Subb</w:t>
            </w:r>
            <w:r>
              <w:rPr>
                <w:rFonts w:ascii="Arial" w:hAnsi="Arial" w:cs="Arial"/>
                <w:szCs w:val="24"/>
              </w:rPr>
              <w:t xml:space="preserve">idang </w:t>
            </w:r>
            <w:r w:rsidR="00E56811">
              <w:rPr>
                <w:rFonts w:ascii="Arial" w:hAnsi="Arial" w:cs="Arial"/>
                <w:szCs w:val="24"/>
                <w:lang w:val="id-ID"/>
              </w:rPr>
              <w:t>TU</w:t>
            </w:r>
          </w:p>
          <w:p w:rsidR="00427D57" w:rsidRDefault="00427D57" w:rsidP="00811646">
            <w:pPr>
              <w:pStyle w:val="Header"/>
              <w:tabs>
                <w:tab w:val="clear" w:pos="8640"/>
                <w:tab w:val="left" w:pos="360"/>
                <w:tab w:val="left" w:pos="720"/>
                <w:tab w:val="left" w:pos="4320"/>
                <w:tab w:val="left" w:pos="4500"/>
              </w:tabs>
              <w:spacing w:line="288" w:lineRule="auto"/>
              <w:rPr>
                <w:rFonts w:ascii="Arial" w:hAnsi="Arial" w:cs="Arial"/>
                <w:szCs w:val="24"/>
                <w:lang w:val="id-ID"/>
              </w:rPr>
            </w:pPr>
          </w:p>
          <w:p w:rsidR="00E56811" w:rsidRPr="00E56811" w:rsidRDefault="00E56811" w:rsidP="00811646">
            <w:pPr>
              <w:pStyle w:val="Header"/>
              <w:tabs>
                <w:tab w:val="clear" w:pos="8640"/>
                <w:tab w:val="left" w:pos="360"/>
                <w:tab w:val="left" w:pos="720"/>
                <w:tab w:val="left" w:pos="4320"/>
                <w:tab w:val="left" w:pos="4500"/>
              </w:tabs>
              <w:spacing w:line="288" w:lineRule="auto"/>
              <w:rPr>
                <w:rFonts w:ascii="Arial" w:hAnsi="Arial" w:cs="Arial"/>
                <w:szCs w:val="24"/>
                <w:lang w:val="id-ID"/>
              </w:rPr>
            </w:pPr>
          </w:p>
          <w:p w:rsidR="00427D57" w:rsidRPr="005029D3" w:rsidRDefault="00427D57" w:rsidP="00811646">
            <w:pPr>
              <w:pStyle w:val="Header"/>
              <w:tabs>
                <w:tab w:val="clear" w:pos="8640"/>
                <w:tab w:val="left" w:pos="360"/>
                <w:tab w:val="left" w:pos="720"/>
                <w:tab w:val="left" w:pos="4320"/>
                <w:tab w:val="left" w:pos="4500"/>
              </w:tabs>
              <w:spacing w:line="288" w:lineRule="auto"/>
              <w:rPr>
                <w:rFonts w:ascii="Arial" w:hAnsi="Arial" w:cs="Arial"/>
                <w:szCs w:val="24"/>
                <w:lang w:val="id-ID"/>
              </w:rPr>
            </w:pPr>
            <w:r w:rsidRPr="005029D3">
              <w:rPr>
                <w:rFonts w:ascii="Arial" w:hAnsi="Arial" w:cs="Arial"/>
                <w:szCs w:val="24"/>
                <w:lang w:val="id-ID"/>
              </w:rPr>
              <w:t>Subbagian Kerja Sama</w:t>
            </w:r>
          </w:p>
        </w:tc>
        <w:tc>
          <w:tcPr>
            <w:tcW w:w="2510" w:type="dxa"/>
            <w:tcBorders>
              <w:bottom w:val="nil"/>
            </w:tcBorders>
          </w:tcPr>
          <w:p w:rsidR="00427D57" w:rsidRPr="00427D57" w:rsidRDefault="00427D57" w:rsidP="00811646">
            <w:pPr>
              <w:pStyle w:val="Header"/>
              <w:tabs>
                <w:tab w:val="clear" w:pos="8640"/>
                <w:tab w:val="left" w:pos="360"/>
                <w:tab w:val="left" w:pos="720"/>
                <w:tab w:val="left" w:pos="4320"/>
                <w:tab w:val="left" w:pos="4500"/>
              </w:tabs>
              <w:spacing w:line="288" w:lineRule="auto"/>
              <w:rPr>
                <w:rFonts w:ascii="Arial" w:hAnsi="Arial" w:cs="Arial"/>
                <w:szCs w:val="24"/>
              </w:rPr>
            </w:pPr>
            <w:r w:rsidRPr="005029D3">
              <w:rPr>
                <w:rFonts w:ascii="Arial" w:hAnsi="Arial" w:cs="Arial"/>
                <w:szCs w:val="24"/>
                <w:lang w:val="id-ID"/>
              </w:rPr>
              <w:t>Konsultasi  pelaksanaan tugas</w:t>
            </w:r>
          </w:p>
          <w:p w:rsidR="00427D57" w:rsidRPr="00427D57" w:rsidRDefault="00427D57" w:rsidP="00811646">
            <w:pPr>
              <w:pStyle w:val="Header"/>
              <w:tabs>
                <w:tab w:val="clear" w:pos="8640"/>
                <w:tab w:val="left" w:pos="360"/>
                <w:tab w:val="left" w:pos="720"/>
                <w:tab w:val="left" w:pos="4320"/>
                <w:tab w:val="left" w:pos="4500"/>
              </w:tabs>
              <w:spacing w:line="288" w:lineRule="auto"/>
              <w:rPr>
                <w:rFonts w:ascii="Arial" w:hAnsi="Arial" w:cs="Arial"/>
                <w:szCs w:val="24"/>
              </w:rPr>
            </w:pPr>
            <w:r w:rsidRPr="005029D3">
              <w:rPr>
                <w:rFonts w:ascii="Arial" w:hAnsi="Arial" w:cs="Arial"/>
                <w:szCs w:val="24"/>
                <w:lang w:val="id-ID"/>
              </w:rPr>
              <w:t>Koordinasi pelaksanaan tugas</w:t>
            </w:r>
          </w:p>
          <w:p w:rsidR="00427D57" w:rsidRDefault="00427D57" w:rsidP="00811646">
            <w:pPr>
              <w:pStyle w:val="Header"/>
              <w:tabs>
                <w:tab w:val="clear" w:pos="8640"/>
                <w:tab w:val="left" w:pos="360"/>
                <w:tab w:val="left" w:pos="720"/>
                <w:tab w:val="left" w:pos="4320"/>
                <w:tab w:val="left" w:pos="4500"/>
              </w:tabs>
              <w:spacing w:line="288" w:lineRule="auto"/>
              <w:rPr>
                <w:rFonts w:ascii="Arial" w:hAnsi="Arial" w:cs="Arial"/>
                <w:szCs w:val="24"/>
                <w:lang w:val="id-ID"/>
              </w:rPr>
            </w:pPr>
            <w:r w:rsidRPr="005029D3">
              <w:rPr>
                <w:rFonts w:ascii="Arial" w:hAnsi="Arial" w:cs="Arial"/>
                <w:szCs w:val="24"/>
                <w:lang w:val="id-ID"/>
              </w:rPr>
              <w:t>Koordinasi pelaksanaan tugas</w:t>
            </w:r>
          </w:p>
          <w:p w:rsidR="005C56E4" w:rsidRPr="00427D57" w:rsidRDefault="005C56E4" w:rsidP="00811646">
            <w:pPr>
              <w:pStyle w:val="Header"/>
              <w:tabs>
                <w:tab w:val="clear" w:pos="8640"/>
                <w:tab w:val="left" w:pos="360"/>
                <w:tab w:val="left" w:pos="720"/>
                <w:tab w:val="left" w:pos="4320"/>
                <w:tab w:val="left" w:pos="4500"/>
              </w:tabs>
              <w:spacing w:line="288" w:lineRule="auto"/>
              <w:rPr>
                <w:rFonts w:ascii="Arial" w:hAnsi="Arial" w:cs="Arial"/>
                <w:szCs w:val="24"/>
              </w:rPr>
            </w:pPr>
          </w:p>
          <w:p w:rsidR="00427D57" w:rsidRDefault="00427D57" w:rsidP="00811646">
            <w:pPr>
              <w:pStyle w:val="Header"/>
              <w:tabs>
                <w:tab w:val="clear" w:pos="8640"/>
                <w:tab w:val="left" w:pos="360"/>
                <w:tab w:val="left" w:pos="720"/>
                <w:tab w:val="left" w:pos="4320"/>
                <w:tab w:val="left" w:pos="4500"/>
              </w:tabs>
              <w:spacing w:line="288" w:lineRule="auto"/>
              <w:rPr>
                <w:rFonts w:ascii="Arial" w:hAnsi="Arial" w:cs="Arial"/>
                <w:szCs w:val="24"/>
                <w:lang w:val="id-ID"/>
              </w:rPr>
            </w:pPr>
            <w:r w:rsidRPr="005029D3">
              <w:rPr>
                <w:rFonts w:ascii="Arial" w:hAnsi="Arial" w:cs="Arial"/>
                <w:szCs w:val="24"/>
                <w:lang w:val="id-ID"/>
              </w:rPr>
              <w:t>Koordinasi pelaksanaan tugas</w:t>
            </w:r>
          </w:p>
          <w:p w:rsidR="005C56E4" w:rsidRPr="00427D57" w:rsidRDefault="005C56E4" w:rsidP="00811646">
            <w:pPr>
              <w:pStyle w:val="Header"/>
              <w:tabs>
                <w:tab w:val="clear" w:pos="8640"/>
                <w:tab w:val="left" w:pos="360"/>
                <w:tab w:val="left" w:pos="720"/>
                <w:tab w:val="left" w:pos="4320"/>
                <w:tab w:val="left" w:pos="4500"/>
              </w:tabs>
              <w:spacing w:line="288" w:lineRule="auto"/>
              <w:rPr>
                <w:rFonts w:ascii="Arial" w:hAnsi="Arial" w:cs="Arial"/>
                <w:szCs w:val="24"/>
              </w:rPr>
            </w:pPr>
          </w:p>
          <w:p w:rsidR="005C56E4" w:rsidRDefault="00427D57" w:rsidP="00811646">
            <w:pPr>
              <w:pStyle w:val="Header"/>
              <w:tabs>
                <w:tab w:val="clear" w:pos="8640"/>
                <w:tab w:val="left" w:pos="360"/>
                <w:tab w:val="left" w:pos="720"/>
                <w:tab w:val="left" w:pos="4320"/>
                <w:tab w:val="left" w:pos="4500"/>
              </w:tabs>
              <w:spacing w:line="288" w:lineRule="auto"/>
              <w:rPr>
                <w:rFonts w:ascii="Arial" w:hAnsi="Arial" w:cs="Arial"/>
                <w:szCs w:val="24"/>
                <w:lang w:val="id-ID"/>
              </w:rPr>
            </w:pPr>
            <w:r w:rsidRPr="005029D3">
              <w:rPr>
                <w:rFonts w:ascii="Arial" w:hAnsi="Arial" w:cs="Arial"/>
                <w:szCs w:val="24"/>
                <w:lang w:val="id-ID"/>
              </w:rPr>
              <w:t xml:space="preserve">Koordinasi </w:t>
            </w:r>
          </w:p>
          <w:p w:rsidR="00427D57" w:rsidRPr="005029D3" w:rsidRDefault="00427D57" w:rsidP="00811646">
            <w:pPr>
              <w:pStyle w:val="Header"/>
              <w:tabs>
                <w:tab w:val="clear" w:pos="8640"/>
                <w:tab w:val="left" w:pos="360"/>
                <w:tab w:val="left" w:pos="720"/>
                <w:tab w:val="left" w:pos="4320"/>
                <w:tab w:val="left" w:pos="4500"/>
              </w:tabs>
              <w:spacing w:line="288" w:lineRule="auto"/>
              <w:rPr>
                <w:rFonts w:ascii="Arial" w:hAnsi="Arial" w:cs="Arial"/>
                <w:szCs w:val="24"/>
                <w:lang w:val="id-ID"/>
              </w:rPr>
            </w:pPr>
            <w:r w:rsidRPr="005029D3">
              <w:rPr>
                <w:rFonts w:ascii="Arial" w:hAnsi="Arial" w:cs="Arial"/>
                <w:szCs w:val="24"/>
                <w:lang w:val="id-ID"/>
              </w:rPr>
              <w:t>pelaksanaan tugas</w:t>
            </w:r>
          </w:p>
        </w:tc>
      </w:tr>
      <w:tr w:rsidR="00427D57" w:rsidRPr="005029D3" w:rsidTr="00A77550">
        <w:trPr>
          <w:trHeight w:val="87"/>
        </w:trPr>
        <w:tc>
          <w:tcPr>
            <w:tcW w:w="603" w:type="dxa"/>
            <w:tcBorders>
              <w:top w:val="nil"/>
            </w:tcBorders>
          </w:tcPr>
          <w:p w:rsidR="00427D57" w:rsidRPr="005029D3" w:rsidRDefault="00427D57" w:rsidP="00A77550">
            <w:pPr>
              <w:tabs>
                <w:tab w:val="left" w:pos="360"/>
                <w:tab w:val="left" w:pos="720"/>
                <w:tab w:val="left" w:pos="4320"/>
                <w:tab w:val="left" w:pos="4500"/>
              </w:tabs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3020" w:type="dxa"/>
            <w:tcBorders>
              <w:top w:val="nil"/>
            </w:tcBorders>
          </w:tcPr>
          <w:p w:rsidR="00427D57" w:rsidRPr="005029D3" w:rsidRDefault="00427D57" w:rsidP="00A77550">
            <w:pPr>
              <w:pStyle w:val="Header"/>
              <w:tabs>
                <w:tab w:val="clear" w:pos="8640"/>
                <w:tab w:val="left" w:pos="360"/>
                <w:tab w:val="left" w:pos="720"/>
                <w:tab w:val="left" w:pos="4320"/>
                <w:tab w:val="left" w:pos="4500"/>
              </w:tabs>
              <w:spacing w:line="360" w:lineRule="auto"/>
              <w:rPr>
                <w:rFonts w:ascii="Arial" w:hAnsi="Arial" w:cs="Arial"/>
                <w:szCs w:val="24"/>
              </w:rPr>
            </w:pPr>
          </w:p>
        </w:tc>
        <w:tc>
          <w:tcPr>
            <w:tcW w:w="2867" w:type="dxa"/>
            <w:tcBorders>
              <w:top w:val="nil"/>
            </w:tcBorders>
          </w:tcPr>
          <w:p w:rsidR="00427D57" w:rsidRPr="005029D3" w:rsidRDefault="00427D57" w:rsidP="00A77550">
            <w:pPr>
              <w:pStyle w:val="Header"/>
              <w:tabs>
                <w:tab w:val="clear" w:pos="8640"/>
                <w:tab w:val="left" w:pos="360"/>
                <w:tab w:val="left" w:pos="720"/>
                <w:tab w:val="left" w:pos="4320"/>
                <w:tab w:val="left" w:pos="4500"/>
              </w:tabs>
              <w:spacing w:line="360" w:lineRule="auto"/>
              <w:rPr>
                <w:rFonts w:ascii="Arial" w:hAnsi="Arial" w:cs="Arial"/>
                <w:szCs w:val="24"/>
              </w:rPr>
            </w:pPr>
          </w:p>
        </w:tc>
        <w:tc>
          <w:tcPr>
            <w:tcW w:w="2510" w:type="dxa"/>
            <w:tcBorders>
              <w:top w:val="nil"/>
            </w:tcBorders>
          </w:tcPr>
          <w:p w:rsidR="00427D57" w:rsidRPr="005029D3" w:rsidRDefault="00427D57" w:rsidP="00A77550">
            <w:pPr>
              <w:pStyle w:val="Header"/>
              <w:tabs>
                <w:tab w:val="clear" w:pos="8640"/>
                <w:tab w:val="left" w:pos="360"/>
                <w:tab w:val="left" w:pos="720"/>
                <w:tab w:val="left" w:pos="4320"/>
                <w:tab w:val="left" w:pos="4500"/>
              </w:tabs>
              <w:spacing w:line="360" w:lineRule="auto"/>
              <w:rPr>
                <w:rFonts w:ascii="Arial" w:hAnsi="Arial" w:cs="Arial"/>
                <w:szCs w:val="24"/>
              </w:rPr>
            </w:pPr>
          </w:p>
        </w:tc>
      </w:tr>
    </w:tbl>
    <w:p w:rsidR="00427D57" w:rsidRPr="00427D57" w:rsidRDefault="00427D57" w:rsidP="00427D57">
      <w:pPr>
        <w:pStyle w:val="ListParagraph"/>
        <w:widowControl/>
        <w:tabs>
          <w:tab w:val="left" w:pos="426"/>
          <w:tab w:val="left" w:pos="3686"/>
          <w:tab w:val="left" w:pos="3828"/>
        </w:tabs>
        <w:suppressAutoHyphens w:val="0"/>
        <w:spacing w:line="360" w:lineRule="auto"/>
        <w:ind w:left="426"/>
        <w:rPr>
          <w:rFonts w:ascii="Arial" w:eastAsia="Times New Roman" w:hAnsi="Arial" w:cs="Arial"/>
          <w:b/>
          <w:kern w:val="0"/>
          <w:lang w:eastAsia="en-US" w:bidi="ar-SA"/>
        </w:rPr>
      </w:pPr>
    </w:p>
    <w:p w:rsidR="003041C1" w:rsidRPr="00427D57" w:rsidRDefault="003041C1" w:rsidP="00811646">
      <w:pPr>
        <w:pStyle w:val="ListParagraph"/>
        <w:widowControl/>
        <w:numPr>
          <w:ilvl w:val="0"/>
          <w:numId w:val="3"/>
        </w:numPr>
        <w:tabs>
          <w:tab w:val="left" w:pos="426"/>
          <w:tab w:val="left" w:pos="3686"/>
          <w:tab w:val="left" w:pos="3828"/>
        </w:tabs>
        <w:suppressAutoHyphens w:val="0"/>
        <w:spacing w:line="288" w:lineRule="auto"/>
        <w:ind w:left="426" w:hanging="426"/>
        <w:rPr>
          <w:rFonts w:ascii="Arial" w:eastAsia="Times New Roman" w:hAnsi="Arial" w:cs="Arial"/>
          <w:b/>
          <w:kern w:val="0"/>
          <w:lang w:eastAsia="en-US" w:bidi="ar-SA"/>
        </w:rPr>
      </w:pPr>
      <w:r w:rsidRPr="00427D57">
        <w:rPr>
          <w:rFonts w:ascii="Arial" w:eastAsia="Times New Roman" w:hAnsi="Arial" w:cs="Arial"/>
          <w:b/>
          <w:kern w:val="0"/>
          <w:lang w:eastAsia="en-US" w:bidi="ar-SA"/>
        </w:rPr>
        <w:t>KEADAAN TEMPAT KERJA</w:t>
      </w:r>
    </w:p>
    <w:p w:rsidR="003041C1" w:rsidRPr="00427D57" w:rsidRDefault="003041C1" w:rsidP="005C56E4">
      <w:pPr>
        <w:pStyle w:val="ListParagraph"/>
        <w:numPr>
          <w:ilvl w:val="1"/>
          <w:numId w:val="3"/>
        </w:numPr>
        <w:tabs>
          <w:tab w:val="left" w:pos="3686"/>
          <w:tab w:val="left" w:pos="3969"/>
        </w:tabs>
        <w:spacing w:line="288" w:lineRule="auto"/>
        <w:ind w:left="993" w:hanging="567"/>
        <w:jc w:val="both"/>
        <w:rPr>
          <w:rFonts w:ascii="Arial" w:eastAsia="Times New Roman" w:hAnsi="Arial" w:cs="Arial"/>
          <w:kern w:val="0"/>
          <w:lang w:eastAsia="en-US" w:bidi="ar-SA"/>
        </w:rPr>
      </w:pPr>
      <w:r w:rsidRPr="00427D57">
        <w:rPr>
          <w:rFonts w:ascii="Arial" w:eastAsia="Times New Roman" w:hAnsi="Arial" w:cs="Arial"/>
          <w:kern w:val="0"/>
          <w:lang w:eastAsia="en-US" w:bidi="ar-SA"/>
        </w:rPr>
        <w:t>Ruang Tempat Kerja</w:t>
      </w:r>
      <w:r w:rsidRPr="00427D57">
        <w:rPr>
          <w:rFonts w:ascii="Arial" w:eastAsia="Times New Roman" w:hAnsi="Arial" w:cs="Arial"/>
          <w:kern w:val="0"/>
          <w:lang w:eastAsia="en-US" w:bidi="ar-SA"/>
        </w:rPr>
        <w:tab/>
        <w:t xml:space="preserve">: </w:t>
      </w:r>
      <w:r w:rsidR="005C56E4">
        <w:rPr>
          <w:rFonts w:ascii="Arial" w:eastAsia="Times New Roman" w:hAnsi="Arial" w:cs="Arial"/>
          <w:kern w:val="0"/>
          <w:lang w:eastAsia="en-US" w:bidi="ar-SA"/>
        </w:rPr>
        <w:tab/>
      </w:r>
      <w:r w:rsidRPr="00427D57">
        <w:rPr>
          <w:rFonts w:ascii="Arial" w:eastAsia="Times New Roman" w:hAnsi="Arial" w:cs="Arial"/>
          <w:kern w:val="0"/>
          <w:lang w:eastAsia="en-US" w:bidi="ar-SA"/>
        </w:rPr>
        <w:t>Lapang</w:t>
      </w:r>
    </w:p>
    <w:p w:rsidR="003041C1" w:rsidRPr="00427D57" w:rsidRDefault="003041C1" w:rsidP="005C56E4">
      <w:pPr>
        <w:pStyle w:val="ListParagraph"/>
        <w:numPr>
          <w:ilvl w:val="1"/>
          <w:numId w:val="3"/>
        </w:numPr>
        <w:tabs>
          <w:tab w:val="left" w:pos="3686"/>
          <w:tab w:val="left" w:pos="3969"/>
        </w:tabs>
        <w:spacing w:line="288" w:lineRule="auto"/>
        <w:ind w:left="993" w:hanging="567"/>
        <w:jc w:val="both"/>
        <w:rPr>
          <w:rFonts w:ascii="Arial" w:eastAsia="Times New Roman" w:hAnsi="Arial" w:cs="Arial"/>
          <w:kern w:val="0"/>
          <w:lang w:eastAsia="en-US" w:bidi="ar-SA"/>
        </w:rPr>
      </w:pPr>
      <w:r w:rsidRPr="00427D57">
        <w:rPr>
          <w:rFonts w:ascii="Arial" w:eastAsia="Times New Roman" w:hAnsi="Arial" w:cs="Arial"/>
          <w:kern w:val="0"/>
          <w:lang w:eastAsia="en-US" w:bidi="ar-SA"/>
        </w:rPr>
        <w:t>Suhu</w:t>
      </w:r>
      <w:r w:rsidRPr="00427D57">
        <w:rPr>
          <w:rFonts w:ascii="Arial" w:eastAsia="Times New Roman" w:hAnsi="Arial" w:cs="Arial"/>
          <w:kern w:val="0"/>
          <w:lang w:eastAsia="en-US" w:bidi="ar-SA"/>
        </w:rPr>
        <w:tab/>
        <w:t xml:space="preserve">: </w:t>
      </w:r>
      <w:r w:rsidR="005C56E4">
        <w:rPr>
          <w:rFonts w:ascii="Arial" w:eastAsia="Times New Roman" w:hAnsi="Arial" w:cs="Arial"/>
          <w:kern w:val="0"/>
          <w:lang w:eastAsia="en-US" w:bidi="ar-SA"/>
        </w:rPr>
        <w:tab/>
      </w:r>
      <w:r w:rsidRPr="00427D57">
        <w:rPr>
          <w:rFonts w:ascii="Arial" w:eastAsia="Times New Roman" w:hAnsi="Arial" w:cs="Arial"/>
          <w:kern w:val="0"/>
          <w:lang w:eastAsia="en-US" w:bidi="ar-SA"/>
        </w:rPr>
        <w:t>Sejuk</w:t>
      </w:r>
    </w:p>
    <w:p w:rsidR="003041C1" w:rsidRPr="00427D57" w:rsidRDefault="003041C1" w:rsidP="005C56E4">
      <w:pPr>
        <w:pStyle w:val="ListParagraph"/>
        <w:numPr>
          <w:ilvl w:val="1"/>
          <w:numId w:val="3"/>
        </w:numPr>
        <w:tabs>
          <w:tab w:val="left" w:pos="3686"/>
          <w:tab w:val="left" w:pos="3969"/>
        </w:tabs>
        <w:spacing w:line="288" w:lineRule="auto"/>
        <w:ind w:left="993" w:hanging="567"/>
        <w:jc w:val="both"/>
        <w:rPr>
          <w:rFonts w:ascii="Arial" w:eastAsia="Times New Roman" w:hAnsi="Arial" w:cs="Arial"/>
          <w:kern w:val="0"/>
          <w:lang w:eastAsia="en-US" w:bidi="ar-SA"/>
        </w:rPr>
      </w:pPr>
      <w:r w:rsidRPr="00427D57">
        <w:rPr>
          <w:rFonts w:ascii="Arial" w:eastAsia="Times New Roman" w:hAnsi="Arial" w:cs="Arial"/>
          <w:kern w:val="0"/>
          <w:lang w:eastAsia="en-US" w:bidi="ar-SA"/>
        </w:rPr>
        <w:t>Penerangan</w:t>
      </w:r>
      <w:r w:rsidRPr="00427D57">
        <w:rPr>
          <w:rFonts w:ascii="Arial" w:eastAsia="Times New Roman" w:hAnsi="Arial" w:cs="Arial"/>
          <w:kern w:val="0"/>
          <w:lang w:eastAsia="en-US" w:bidi="ar-SA"/>
        </w:rPr>
        <w:tab/>
        <w:t xml:space="preserve">: </w:t>
      </w:r>
      <w:r w:rsidR="005C56E4">
        <w:rPr>
          <w:rFonts w:ascii="Arial" w:eastAsia="Times New Roman" w:hAnsi="Arial" w:cs="Arial"/>
          <w:kern w:val="0"/>
          <w:lang w:eastAsia="en-US" w:bidi="ar-SA"/>
        </w:rPr>
        <w:tab/>
      </w:r>
      <w:r w:rsidRPr="00427D57">
        <w:rPr>
          <w:rFonts w:ascii="Arial" w:eastAsia="Times New Roman" w:hAnsi="Arial" w:cs="Arial"/>
          <w:kern w:val="0"/>
          <w:lang w:eastAsia="en-US" w:bidi="ar-SA"/>
        </w:rPr>
        <w:t>Terang</w:t>
      </w:r>
    </w:p>
    <w:p w:rsidR="003041C1" w:rsidRPr="00427D57" w:rsidRDefault="003041C1" w:rsidP="005C56E4">
      <w:pPr>
        <w:pStyle w:val="ListParagraph"/>
        <w:numPr>
          <w:ilvl w:val="1"/>
          <w:numId w:val="3"/>
        </w:numPr>
        <w:tabs>
          <w:tab w:val="left" w:pos="3686"/>
          <w:tab w:val="left" w:pos="3969"/>
        </w:tabs>
        <w:spacing w:line="288" w:lineRule="auto"/>
        <w:ind w:left="993" w:hanging="567"/>
        <w:jc w:val="both"/>
        <w:rPr>
          <w:rFonts w:ascii="Arial" w:eastAsia="Times New Roman" w:hAnsi="Arial" w:cs="Arial"/>
          <w:kern w:val="0"/>
          <w:lang w:eastAsia="en-US" w:bidi="ar-SA"/>
        </w:rPr>
      </w:pPr>
      <w:r w:rsidRPr="00427D57">
        <w:rPr>
          <w:rFonts w:ascii="Arial" w:eastAsia="Times New Roman" w:hAnsi="Arial" w:cs="Arial"/>
          <w:kern w:val="0"/>
          <w:lang w:eastAsia="en-US" w:bidi="ar-SA"/>
        </w:rPr>
        <w:t>Suara</w:t>
      </w:r>
      <w:r w:rsidRPr="00427D57">
        <w:rPr>
          <w:rFonts w:ascii="Arial" w:eastAsia="Times New Roman" w:hAnsi="Arial" w:cs="Arial"/>
          <w:kern w:val="0"/>
          <w:lang w:eastAsia="en-US" w:bidi="ar-SA"/>
        </w:rPr>
        <w:tab/>
        <w:t xml:space="preserve">: </w:t>
      </w:r>
      <w:r w:rsidR="005C56E4">
        <w:rPr>
          <w:rFonts w:ascii="Arial" w:eastAsia="Times New Roman" w:hAnsi="Arial" w:cs="Arial"/>
          <w:kern w:val="0"/>
          <w:lang w:eastAsia="en-US" w:bidi="ar-SA"/>
        </w:rPr>
        <w:tab/>
      </w:r>
      <w:r w:rsidRPr="00427D57">
        <w:rPr>
          <w:rFonts w:ascii="Arial" w:eastAsia="Times New Roman" w:hAnsi="Arial" w:cs="Arial"/>
          <w:kern w:val="0"/>
          <w:lang w:eastAsia="en-US" w:bidi="ar-SA"/>
        </w:rPr>
        <w:t>Tenang</w:t>
      </w:r>
    </w:p>
    <w:p w:rsidR="003041C1" w:rsidRPr="00427D57" w:rsidRDefault="003041C1" w:rsidP="005C56E4">
      <w:pPr>
        <w:pStyle w:val="ListParagraph"/>
        <w:numPr>
          <w:ilvl w:val="1"/>
          <w:numId w:val="3"/>
        </w:numPr>
        <w:tabs>
          <w:tab w:val="left" w:pos="3686"/>
          <w:tab w:val="left" w:pos="3969"/>
        </w:tabs>
        <w:spacing w:line="288" w:lineRule="auto"/>
        <w:ind w:left="993" w:hanging="567"/>
        <w:jc w:val="both"/>
        <w:rPr>
          <w:rFonts w:ascii="Arial" w:eastAsia="Times New Roman" w:hAnsi="Arial" w:cs="Arial"/>
          <w:kern w:val="0"/>
          <w:lang w:eastAsia="en-US" w:bidi="ar-SA"/>
        </w:rPr>
      </w:pPr>
      <w:r w:rsidRPr="00427D57">
        <w:rPr>
          <w:rFonts w:ascii="Arial" w:eastAsia="Times New Roman" w:hAnsi="Arial" w:cs="Arial"/>
          <w:kern w:val="0"/>
          <w:lang w:eastAsia="en-US" w:bidi="ar-SA"/>
        </w:rPr>
        <w:t>Jam ker</w:t>
      </w:r>
      <w:r w:rsidR="00D12645" w:rsidRPr="00427D57">
        <w:rPr>
          <w:rFonts w:ascii="Arial" w:eastAsia="Times New Roman" w:hAnsi="Arial" w:cs="Arial"/>
          <w:kern w:val="0"/>
          <w:lang w:eastAsia="en-US" w:bidi="ar-SA"/>
        </w:rPr>
        <w:t>j</w:t>
      </w:r>
      <w:r w:rsidRPr="00427D57">
        <w:rPr>
          <w:rFonts w:ascii="Arial" w:eastAsia="Times New Roman" w:hAnsi="Arial" w:cs="Arial"/>
          <w:kern w:val="0"/>
          <w:lang w:eastAsia="en-US" w:bidi="ar-SA"/>
        </w:rPr>
        <w:t>a</w:t>
      </w:r>
      <w:r w:rsidRPr="00427D57">
        <w:rPr>
          <w:rFonts w:ascii="Arial" w:eastAsia="Times New Roman" w:hAnsi="Arial" w:cs="Arial"/>
          <w:kern w:val="0"/>
          <w:lang w:eastAsia="en-US" w:bidi="ar-SA"/>
        </w:rPr>
        <w:tab/>
        <w:t xml:space="preserve">: </w:t>
      </w:r>
      <w:r w:rsidR="005C56E4">
        <w:rPr>
          <w:rFonts w:ascii="Arial" w:eastAsia="Times New Roman" w:hAnsi="Arial" w:cs="Arial"/>
          <w:kern w:val="0"/>
          <w:lang w:eastAsia="en-US" w:bidi="ar-SA"/>
        </w:rPr>
        <w:tab/>
      </w:r>
      <w:r w:rsidR="007A679B" w:rsidRPr="00427D57">
        <w:rPr>
          <w:rFonts w:ascii="Arial" w:eastAsia="Times New Roman" w:hAnsi="Arial" w:cs="Arial"/>
          <w:kern w:val="0"/>
          <w:lang w:eastAsia="en-US" w:bidi="ar-SA"/>
        </w:rPr>
        <w:t>S</w:t>
      </w:r>
      <w:r w:rsidR="00A96141" w:rsidRPr="00427D57">
        <w:rPr>
          <w:rFonts w:ascii="Arial" w:eastAsia="Times New Roman" w:hAnsi="Arial" w:cs="Arial"/>
          <w:kern w:val="0"/>
          <w:lang w:eastAsia="en-US" w:bidi="ar-SA"/>
        </w:rPr>
        <w:t xml:space="preserve">esuai </w:t>
      </w:r>
      <w:r w:rsidR="005C56E4">
        <w:rPr>
          <w:rFonts w:ascii="Arial" w:eastAsia="Times New Roman" w:hAnsi="Arial" w:cs="Arial"/>
          <w:kern w:val="0"/>
          <w:lang w:eastAsia="en-US" w:bidi="ar-SA"/>
        </w:rPr>
        <w:t xml:space="preserve">dengan </w:t>
      </w:r>
      <w:r w:rsidR="007A679B" w:rsidRPr="00427D57">
        <w:rPr>
          <w:rFonts w:ascii="Arial" w:eastAsia="Times New Roman" w:hAnsi="Arial" w:cs="Arial"/>
          <w:kern w:val="0"/>
          <w:lang w:eastAsia="en-US" w:bidi="ar-SA"/>
        </w:rPr>
        <w:t xml:space="preserve">peraturan </w:t>
      </w:r>
    </w:p>
    <w:p w:rsidR="003041C1" w:rsidRPr="00427D57" w:rsidRDefault="003041C1" w:rsidP="00811646">
      <w:pPr>
        <w:pStyle w:val="ListParagraph"/>
        <w:widowControl/>
        <w:suppressAutoHyphens w:val="0"/>
        <w:autoSpaceDE w:val="0"/>
        <w:autoSpaceDN w:val="0"/>
        <w:adjustRightInd w:val="0"/>
        <w:spacing w:line="288" w:lineRule="auto"/>
        <w:ind w:left="0"/>
        <w:jc w:val="both"/>
        <w:rPr>
          <w:rFonts w:ascii="Arial" w:eastAsia="Times New Roman" w:hAnsi="Arial" w:cs="Arial"/>
          <w:kern w:val="0"/>
          <w:lang w:eastAsia="en-US" w:bidi="ar-SA"/>
        </w:rPr>
      </w:pPr>
    </w:p>
    <w:p w:rsidR="003041C1" w:rsidRPr="00427D57" w:rsidRDefault="003041C1" w:rsidP="00811646">
      <w:pPr>
        <w:pStyle w:val="ListParagraph"/>
        <w:widowControl/>
        <w:numPr>
          <w:ilvl w:val="0"/>
          <w:numId w:val="3"/>
        </w:numPr>
        <w:tabs>
          <w:tab w:val="left" w:pos="426"/>
          <w:tab w:val="left" w:pos="3686"/>
          <w:tab w:val="left" w:pos="3828"/>
        </w:tabs>
        <w:suppressAutoHyphens w:val="0"/>
        <w:spacing w:line="288" w:lineRule="auto"/>
        <w:ind w:left="426" w:hanging="426"/>
        <w:rPr>
          <w:rFonts w:ascii="Arial" w:eastAsia="Times New Roman" w:hAnsi="Arial" w:cs="Arial"/>
          <w:b/>
          <w:kern w:val="0"/>
          <w:lang w:eastAsia="en-US" w:bidi="ar-SA"/>
        </w:rPr>
      </w:pPr>
      <w:r w:rsidRPr="00427D57">
        <w:rPr>
          <w:rFonts w:ascii="Arial" w:eastAsia="Times New Roman" w:hAnsi="Arial" w:cs="Arial"/>
          <w:b/>
          <w:kern w:val="0"/>
          <w:lang w:eastAsia="en-US" w:bidi="ar-SA"/>
        </w:rPr>
        <w:t>UPAYA FISIK</w:t>
      </w:r>
    </w:p>
    <w:p w:rsidR="003041C1" w:rsidRPr="00427D57" w:rsidRDefault="003041C1" w:rsidP="00811646">
      <w:pPr>
        <w:pStyle w:val="ListParagraph"/>
        <w:widowControl/>
        <w:suppressAutoHyphens w:val="0"/>
        <w:autoSpaceDE w:val="0"/>
        <w:autoSpaceDN w:val="0"/>
        <w:adjustRightInd w:val="0"/>
        <w:spacing w:line="288" w:lineRule="auto"/>
        <w:ind w:left="426"/>
        <w:jc w:val="both"/>
        <w:rPr>
          <w:rFonts w:ascii="Arial" w:eastAsia="Times New Roman" w:hAnsi="Arial" w:cs="Arial"/>
          <w:kern w:val="0"/>
          <w:lang w:eastAsia="en-US" w:bidi="ar-SA"/>
        </w:rPr>
      </w:pPr>
      <w:r w:rsidRPr="00427D57">
        <w:rPr>
          <w:rFonts w:ascii="Arial" w:eastAsia="Times New Roman" w:hAnsi="Arial" w:cs="Arial"/>
          <w:kern w:val="0"/>
          <w:lang w:eastAsia="en-US" w:bidi="ar-SA"/>
        </w:rPr>
        <w:t>Tidak diperlukan upaya fisik yang signifikan</w:t>
      </w:r>
      <w:r w:rsidR="00600A9B" w:rsidRPr="00427D57">
        <w:rPr>
          <w:rFonts w:ascii="Arial" w:eastAsia="Times New Roman" w:hAnsi="Arial" w:cs="Arial"/>
          <w:kern w:val="0"/>
          <w:lang w:eastAsia="en-US" w:bidi="ar-SA"/>
        </w:rPr>
        <w:t>.</w:t>
      </w:r>
    </w:p>
    <w:p w:rsidR="003041C1" w:rsidRPr="00427D57" w:rsidRDefault="003041C1" w:rsidP="00811646">
      <w:pPr>
        <w:pStyle w:val="ListParagraph"/>
        <w:widowControl/>
        <w:suppressAutoHyphens w:val="0"/>
        <w:autoSpaceDE w:val="0"/>
        <w:autoSpaceDN w:val="0"/>
        <w:adjustRightInd w:val="0"/>
        <w:spacing w:line="288" w:lineRule="auto"/>
        <w:ind w:left="0"/>
        <w:jc w:val="both"/>
        <w:rPr>
          <w:rFonts w:ascii="Arial" w:eastAsia="Times New Roman" w:hAnsi="Arial" w:cs="Arial"/>
          <w:kern w:val="0"/>
          <w:lang w:eastAsia="en-US" w:bidi="ar-SA"/>
        </w:rPr>
      </w:pPr>
    </w:p>
    <w:p w:rsidR="003041C1" w:rsidRPr="00427D57" w:rsidRDefault="003041C1" w:rsidP="00811646">
      <w:pPr>
        <w:pStyle w:val="ListParagraph"/>
        <w:widowControl/>
        <w:numPr>
          <w:ilvl w:val="0"/>
          <w:numId w:val="3"/>
        </w:numPr>
        <w:tabs>
          <w:tab w:val="left" w:pos="426"/>
          <w:tab w:val="left" w:pos="3686"/>
          <w:tab w:val="left" w:pos="3828"/>
        </w:tabs>
        <w:suppressAutoHyphens w:val="0"/>
        <w:spacing w:line="288" w:lineRule="auto"/>
        <w:ind w:left="426" w:hanging="426"/>
        <w:rPr>
          <w:rFonts w:ascii="Arial" w:eastAsia="Times New Roman" w:hAnsi="Arial" w:cs="Arial"/>
          <w:b/>
          <w:kern w:val="0"/>
          <w:lang w:eastAsia="en-US" w:bidi="ar-SA"/>
        </w:rPr>
      </w:pPr>
      <w:r w:rsidRPr="00427D57">
        <w:rPr>
          <w:rFonts w:ascii="Arial" w:eastAsia="Times New Roman" w:hAnsi="Arial" w:cs="Arial"/>
          <w:b/>
          <w:kern w:val="0"/>
          <w:lang w:eastAsia="en-US" w:bidi="ar-SA"/>
        </w:rPr>
        <w:t>R</w:t>
      </w:r>
      <w:r w:rsidR="007464D5" w:rsidRPr="00427D57">
        <w:rPr>
          <w:rFonts w:ascii="Arial" w:eastAsia="Times New Roman" w:hAnsi="Arial" w:cs="Arial"/>
          <w:b/>
          <w:kern w:val="0"/>
          <w:lang w:eastAsia="en-US" w:bidi="ar-SA"/>
        </w:rPr>
        <w:t>I</w:t>
      </w:r>
      <w:r w:rsidRPr="00427D57">
        <w:rPr>
          <w:rFonts w:ascii="Arial" w:eastAsia="Times New Roman" w:hAnsi="Arial" w:cs="Arial"/>
          <w:b/>
          <w:kern w:val="0"/>
          <w:lang w:eastAsia="en-US" w:bidi="ar-SA"/>
        </w:rPr>
        <w:t>SIKO BAHAYA</w:t>
      </w:r>
    </w:p>
    <w:p w:rsidR="003041C1" w:rsidRDefault="003041C1" w:rsidP="00811646">
      <w:pPr>
        <w:pStyle w:val="ListParagraph"/>
        <w:widowControl/>
        <w:suppressAutoHyphens w:val="0"/>
        <w:autoSpaceDE w:val="0"/>
        <w:autoSpaceDN w:val="0"/>
        <w:adjustRightInd w:val="0"/>
        <w:spacing w:line="288" w:lineRule="auto"/>
        <w:ind w:left="426"/>
        <w:jc w:val="both"/>
        <w:rPr>
          <w:rFonts w:ascii="Arial" w:eastAsia="Times New Roman" w:hAnsi="Arial" w:cs="Arial"/>
          <w:kern w:val="0"/>
          <w:lang w:eastAsia="en-US" w:bidi="ar-SA"/>
        </w:rPr>
      </w:pPr>
      <w:r w:rsidRPr="00427D57">
        <w:rPr>
          <w:rFonts w:ascii="Arial" w:eastAsia="Times New Roman" w:hAnsi="Arial" w:cs="Arial"/>
          <w:kern w:val="0"/>
          <w:lang w:eastAsia="en-US" w:bidi="ar-SA"/>
        </w:rPr>
        <w:t>Tidak ada r</w:t>
      </w:r>
      <w:r w:rsidR="00600A9B" w:rsidRPr="00427D57">
        <w:rPr>
          <w:rFonts w:ascii="Arial" w:eastAsia="Times New Roman" w:hAnsi="Arial" w:cs="Arial"/>
          <w:kern w:val="0"/>
          <w:lang w:eastAsia="en-US" w:bidi="ar-SA"/>
        </w:rPr>
        <w:t>i</w:t>
      </w:r>
      <w:r w:rsidRPr="00427D57">
        <w:rPr>
          <w:rFonts w:ascii="Arial" w:eastAsia="Times New Roman" w:hAnsi="Arial" w:cs="Arial"/>
          <w:kern w:val="0"/>
          <w:lang w:eastAsia="en-US" w:bidi="ar-SA"/>
        </w:rPr>
        <w:t>siko bahaya yang signifikan</w:t>
      </w:r>
      <w:r w:rsidR="00600A9B" w:rsidRPr="00427D57">
        <w:rPr>
          <w:rFonts w:ascii="Arial" w:eastAsia="Times New Roman" w:hAnsi="Arial" w:cs="Arial"/>
          <w:kern w:val="0"/>
          <w:lang w:eastAsia="en-US" w:bidi="ar-SA"/>
        </w:rPr>
        <w:t>.</w:t>
      </w:r>
    </w:p>
    <w:p w:rsidR="00BE3491" w:rsidRDefault="00BE3491" w:rsidP="00811646">
      <w:pPr>
        <w:pStyle w:val="ListParagraph"/>
        <w:widowControl/>
        <w:suppressAutoHyphens w:val="0"/>
        <w:autoSpaceDE w:val="0"/>
        <w:autoSpaceDN w:val="0"/>
        <w:adjustRightInd w:val="0"/>
        <w:spacing w:line="288" w:lineRule="auto"/>
        <w:ind w:left="426"/>
        <w:jc w:val="both"/>
        <w:rPr>
          <w:rFonts w:ascii="Arial" w:eastAsia="Times New Roman" w:hAnsi="Arial" w:cs="Arial"/>
          <w:kern w:val="0"/>
          <w:lang w:eastAsia="en-US" w:bidi="ar-SA"/>
        </w:rPr>
      </w:pPr>
    </w:p>
    <w:p w:rsidR="00BE3491" w:rsidRPr="00427D57" w:rsidRDefault="00BE3491" w:rsidP="00811646">
      <w:pPr>
        <w:pStyle w:val="ListParagraph"/>
        <w:widowControl/>
        <w:suppressAutoHyphens w:val="0"/>
        <w:autoSpaceDE w:val="0"/>
        <w:autoSpaceDN w:val="0"/>
        <w:adjustRightInd w:val="0"/>
        <w:spacing w:line="288" w:lineRule="auto"/>
        <w:ind w:left="426"/>
        <w:jc w:val="both"/>
        <w:rPr>
          <w:rFonts w:ascii="Arial" w:eastAsia="Times New Roman" w:hAnsi="Arial" w:cs="Arial"/>
          <w:kern w:val="0"/>
          <w:lang w:eastAsia="en-US" w:bidi="ar-SA"/>
        </w:rPr>
      </w:pPr>
    </w:p>
    <w:p w:rsidR="00547779" w:rsidRPr="00427D57" w:rsidRDefault="00547779" w:rsidP="00811646">
      <w:pPr>
        <w:pStyle w:val="ListParagraph"/>
        <w:widowControl/>
        <w:suppressAutoHyphens w:val="0"/>
        <w:autoSpaceDE w:val="0"/>
        <w:autoSpaceDN w:val="0"/>
        <w:adjustRightInd w:val="0"/>
        <w:spacing w:line="288" w:lineRule="auto"/>
        <w:ind w:left="0"/>
        <w:jc w:val="both"/>
        <w:rPr>
          <w:rFonts w:ascii="Arial" w:eastAsia="Times New Roman" w:hAnsi="Arial" w:cs="Arial"/>
          <w:kern w:val="0"/>
          <w:lang w:eastAsia="en-US" w:bidi="ar-SA"/>
        </w:rPr>
      </w:pPr>
    </w:p>
    <w:p w:rsidR="003041C1" w:rsidRPr="00427D57" w:rsidRDefault="003041C1" w:rsidP="00811646">
      <w:pPr>
        <w:pStyle w:val="ListParagraph"/>
        <w:widowControl/>
        <w:numPr>
          <w:ilvl w:val="0"/>
          <w:numId w:val="3"/>
        </w:numPr>
        <w:tabs>
          <w:tab w:val="left" w:pos="426"/>
          <w:tab w:val="left" w:pos="3686"/>
          <w:tab w:val="left" w:pos="3828"/>
        </w:tabs>
        <w:suppressAutoHyphens w:val="0"/>
        <w:spacing w:line="288" w:lineRule="auto"/>
        <w:ind w:left="426" w:hanging="426"/>
        <w:rPr>
          <w:rFonts w:ascii="Arial" w:eastAsia="Times New Roman" w:hAnsi="Arial" w:cs="Arial"/>
          <w:b/>
          <w:kern w:val="0"/>
          <w:lang w:eastAsia="en-US" w:bidi="ar-SA"/>
        </w:rPr>
      </w:pPr>
      <w:r w:rsidRPr="00427D57">
        <w:rPr>
          <w:rFonts w:ascii="Arial" w:eastAsia="Times New Roman" w:hAnsi="Arial" w:cs="Arial"/>
          <w:b/>
          <w:kern w:val="0"/>
          <w:lang w:eastAsia="en-US" w:bidi="ar-SA"/>
        </w:rPr>
        <w:lastRenderedPageBreak/>
        <w:t>SYARAT JABATAN</w:t>
      </w:r>
    </w:p>
    <w:p w:rsidR="00690D0A" w:rsidRPr="00427D57" w:rsidRDefault="003041C1" w:rsidP="005C56E4">
      <w:pPr>
        <w:pStyle w:val="ListParagraph"/>
        <w:numPr>
          <w:ilvl w:val="1"/>
          <w:numId w:val="3"/>
        </w:numPr>
        <w:tabs>
          <w:tab w:val="left" w:pos="3686"/>
          <w:tab w:val="left" w:pos="3969"/>
        </w:tabs>
        <w:spacing w:line="288" w:lineRule="auto"/>
        <w:ind w:left="993" w:hanging="567"/>
        <w:jc w:val="both"/>
        <w:rPr>
          <w:rFonts w:ascii="Arial" w:eastAsia="Times New Roman" w:hAnsi="Arial" w:cs="Arial"/>
          <w:kern w:val="0"/>
          <w:lang w:eastAsia="en-US" w:bidi="ar-SA"/>
        </w:rPr>
      </w:pPr>
      <w:r w:rsidRPr="00427D57">
        <w:rPr>
          <w:rFonts w:ascii="Arial" w:eastAsia="Times New Roman" w:hAnsi="Arial" w:cs="Arial"/>
          <w:kern w:val="0"/>
          <w:lang w:eastAsia="en-US" w:bidi="ar-SA"/>
        </w:rPr>
        <w:t xml:space="preserve">Pendidikan </w:t>
      </w:r>
      <w:r w:rsidR="005C56E4">
        <w:rPr>
          <w:rFonts w:ascii="Arial" w:eastAsia="Times New Roman" w:hAnsi="Arial" w:cs="Arial"/>
          <w:kern w:val="0"/>
          <w:lang w:eastAsia="en-US" w:bidi="ar-SA"/>
        </w:rPr>
        <w:t>formal</w:t>
      </w:r>
      <w:r w:rsidRPr="00427D57">
        <w:rPr>
          <w:rFonts w:ascii="Arial" w:eastAsia="Times New Roman" w:hAnsi="Arial" w:cs="Arial"/>
          <w:kern w:val="0"/>
          <w:lang w:eastAsia="en-US" w:bidi="ar-SA"/>
        </w:rPr>
        <w:tab/>
        <w:t xml:space="preserve">: </w:t>
      </w:r>
      <w:r w:rsidR="005C56E4">
        <w:rPr>
          <w:rFonts w:ascii="Arial" w:eastAsia="Times New Roman" w:hAnsi="Arial" w:cs="Arial"/>
          <w:kern w:val="0"/>
          <w:lang w:eastAsia="en-US" w:bidi="ar-SA"/>
        </w:rPr>
        <w:tab/>
      </w:r>
      <w:r w:rsidR="007A679B" w:rsidRPr="00427D57">
        <w:rPr>
          <w:rFonts w:ascii="Arial" w:eastAsia="Times New Roman" w:hAnsi="Arial" w:cs="Arial"/>
          <w:kern w:val="0"/>
          <w:lang w:eastAsia="en-US" w:bidi="ar-SA"/>
        </w:rPr>
        <w:t>D3</w:t>
      </w:r>
    </w:p>
    <w:p w:rsidR="003041C1" w:rsidRPr="00427D57" w:rsidRDefault="003041C1" w:rsidP="005C56E4">
      <w:pPr>
        <w:pStyle w:val="ListParagraph"/>
        <w:numPr>
          <w:ilvl w:val="1"/>
          <w:numId w:val="3"/>
        </w:numPr>
        <w:tabs>
          <w:tab w:val="left" w:pos="3686"/>
          <w:tab w:val="left" w:pos="3969"/>
        </w:tabs>
        <w:spacing w:line="288" w:lineRule="auto"/>
        <w:ind w:left="993" w:hanging="567"/>
        <w:jc w:val="both"/>
        <w:rPr>
          <w:rFonts w:ascii="Arial" w:eastAsia="Times New Roman" w:hAnsi="Arial" w:cs="Arial"/>
          <w:kern w:val="0"/>
          <w:lang w:eastAsia="en-US" w:bidi="ar-SA"/>
        </w:rPr>
      </w:pPr>
      <w:r w:rsidRPr="00427D57">
        <w:rPr>
          <w:rFonts w:ascii="Arial" w:eastAsia="Times New Roman" w:hAnsi="Arial" w:cs="Arial"/>
          <w:kern w:val="0"/>
          <w:lang w:eastAsia="en-US" w:bidi="ar-SA"/>
        </w:rPr>
        <w:t>Kursus/Pelatihan</w:t>
      </w:r>
      <w:r w:rsidRPr="00427D57">
        <w:rPr>
          <w:rFonts w:ascii="Arial" w:eastAsia="Times New Roman" w:hAnsi="Arial" w:cs="Arial"/>
          <w:kern w:val="0"/>
          <w:lang w:eastAsia="en-US" w:bidi="ar-SA"/>
        </w:rPr>
        <w:tab/>
        <w:t xml:space="preserve">: </w:t>
      </w:r>
      <w:r w:rsidR="005C56E4">
        <w:rPr>
          <w:rFonts w:ascii="Arial" w:eastAsia="Times New Roman" w:hAnsi="Arial" w:cs="Arial"/>
          <w:kern w:val="0"/>
          <w:lang w:eastAsia="en-US" w:bidi="ar-SA"/>
        </w:rPr>
        <w:tab/>
      </w:r>
      <w:r w:rsidR="00600A9B" w:rsidRPr="00427D57">
        <w:rPr>
          <w:rFonts w:ascii="Arial" w:eastAsia="Times New Roman" w:hAnsi="Arial" w:cs="Arial"/>
          <w:kern w:val="0"/>
          <w:lang w:eastAsia="en-US" w:bidi="ar-SA"/>
        </w:rPr>
        <w:t>Pengolahan data</w:t>
      </w:r>
    </w:p>
    <w:p w:rsidR="00690D0A" w:rsidRPr="00427D57" w:rsidRDefault="003041C1" w:rsidP="005C56E4">
      <w:pPr>
        <w:pStyle w:val="ListParagraph"/>
        <w:numPr>
          <w:ilvl w:val="1"/>
          <w:numId w:val="3"/>
        </w:numPr>
        <w:tabs>
          <w:tab w:val="left" w:pos="3686"/>
          <w:tab w:val="left" w:pos="3969"/>
        </w:tabs>
        <w:spacing w:line="288" w:lineRule="auto"/>
        <w:ind w:left="993" w:hanging="567"/>
        <w:jc w:val="both"/>
        <w:rPr>
          <w:rFonts w:ascii="Arial" w:eastAsia="Times New Roman" w:hAnsi="Arial" w:cs="Arial"/>
          <w:kern w:val="0"/>
          <w:lang w:eastAsia="en-US" w:bidi="ar-SA"/>
        </w:rPr>
      </w:pPr>
      <w:r w:rsidRPr="00427D57">
        <w:rPr>
          <w:rFonts w:ascii="Arial" w:eastAsia="Times New Roman" w:hAnsi="Arial" w:cs="Arial"/>
          <w:kern w:val="0"/>
          <w:lang w:eastAsia="en-US" w:bidi="ar-SA"/>
        </w:rPr>
        <w:t>Pengalaman Kerja</w:t>
      </w:r>
      <w:r w:rsidRPr="00427D57">
        <w:rPr>
          <w:rFonts w:ascii="Arial" w:eastAsia="Times New Roman" w:hAnsi="Arial" w:cs="Arial"/>
          <w:kern w:val="0"/>
          <w:lang w:eastAsia="en-US" w:bidi="ar-SA"/>
        </w:rPr>
        <w:tab/>
        <w:t xml:space="preserve">: </w:t>
      </w:r>
      <w:r w:rsidR="005C56E4">
        <w:rPr>
          <w:rFonts w:ascii="Arial" w:eastAsia="Times New Roman" w:hAnsi="Arial" w:cs="Arial"/>
          <w:kern w:val="0"/>
          <w:lang w:eastAsia="en-US" w:bidi="ar-SA"/>
        </w:rPr>
        <w:tab/>
        <w:t>-</w:t>
      </w:r>
    </w:p>
    <w:p w:rsidR="00690D0A" w:rsidRPr="00427D57" w:rsidRDefault="003041C1" w:rsidP="005C56E4">
      <w:pPr>
        <w:pStyle w:val="ListParagraph"/>
        <w:numPr>
          <w:ilvl w:val="1"/>
          <w:numId w:val="3"/>
        </w:numPr>
        <w:tabs>
          <w:tab w:val="left" w:pos="3686"/>
          <w:tab w:val="left" w:pos="3969"/>
        </w:tabs>
        <w:spacing w:line="288" w:lineRule="auto"/>
        <w:ind w:left="993" w:hanging="567"/>
        <w:jc w:val="both"/>
        <w:rPr>
          <w:rFonts w:ascii="Arial" w:eastAsia="Times New Roman" w:hAnsi="Arial" w:cs="Arial"/>
          <w:kern w:val="0"/>
          <w:lang w:eastAsia="en-US" w:bidi="ar-SA"/>
        </w:rPr>
      </w:pPr>
      <w:r w:rsidRPr="00427D57">
        <w:rPr>
          <w:rFonts w:ascii="Arial" w:eastAsia="Times New Roman" w:hAnsi="Arial" w:cs="Arial"/>
          <w:kern w:val="0"/>
          <w:lang w:eastAsia="en-US" w:bidi="ar-SA"/>
        </w:rPr>
        <w:t>Pangkat</w:t>
      </w:r>
      <w:r w:rsidR="00690D0A" w:rsidRPr="00427D57">
        <w:rPr>
          <w:rFonts w:ascii="Arial" w:eastAsia="Times New Roman" w:hAnsi="Arial" w:cs="Arial"/>
          <w:kern w:val="0"/>
          <w:lang w:eastAsia="en-US" w:bidi="ar-SA"/>
        </w:rPr>
        <w:t xml:space="preserve">, </w:t>
      </w:r>
      <w:r w:rsidRPr="00427D57">
        <w:rPr>
          <w:rFonts w:ascii="Arial" w:eastAsia="Times New Roman" w:hAnsi="Arial" w:cs="Arial"/>
          <w:kern w:val="0"/>
          <w:lang w:eastAsia="en-US" w:bidi="ar-SA"/>
        </w:rPr>
        <w:t>golongan</w:t>
      </w:r>
      <w:r w:rsidRPr="00427D57">
        <w:rPr>
          <w:rFonts w:ascii="Arial" w:eastAsia="Times New Roman" w:hAnsi="Arial" w:cs="Arial"/>
          <w:kern w:val="0"/>
          <w:lang w:eastAsia="en-US" w:bidi="ar-SA"/>
        </w:rPr>
        <w:tab/>
        <w:t>:</w:t>
      </w:r>
      <w:r w:rsidR="005C56E4">
        <w:rPr>
          <w:rFonts w:ascii="Arial" w:eastAsia="Times New Roman" w:hAnsi="Arial" w:cs="Arial"/>
          <w:kern w:val="0"/>
          <w:lang w:eastAsia="en-US" w:bidi="ar-SA"/>
        </w:rPr>
        <w:tab/>
      </w:r>
      <w:r w:rsidR="00600A9B" w:rsidRPr="00427D57">
        <w:rPr>
          <w:rFonts w:ascii="Arial" w:eastAsia="Times New Roman" w:hAnsi="Arial" w:cs="Arial"/>
          <w:kern w:val="0"/>
          <w:lang w:eastAsia="en-US" w:bidi="ar-SA"/>
        </w:rPr>
        <w:t>Pengatur</w:t>
      </w:r>
      <w:r w:rsidR="00690D0A" w:rsidRPr="00427D57">
        <w:rPr>
          <w:rFonts w:ascii="Arial" w:eastAsia="Times New Roman" w:hAnsi="Arial" w:cs="Arial"/>
          <w:kern w:val="0"/>
          <w:lang w:eastAsia="en-US" w:bidi="ar-SA"/>
        </w:rPr>
        <w:t>,</w:t>
      </w:r>
      <w:r w:rsidRPr="00427D57">
        <w:rPr>
          <w:rFonts w:ascii="Arial" w:eastAsia="Times New Roman" w:hAnsi="Arial" w:cs="Arial"/>
          <w:kern w:val="0"/>
          <w:lang w:eastAsia="en-US" w:bidi="ar-SA"/>
        </w:rPr>
        <w:t xml:space="preserve"> I</w:t>
      </w:r>
      <w:r w:rsidR="00D12645" w:rsidRPr="00427D57">
        <w:rPr>
          <w:rFonts w:ascii="Arial" w:eastAsia="Times New Roman" w:hAnsi="Arial" w:cs="Arial"/>
          <w:kern w:val="0"/>
          <w:lang w:eastAsia="en-US" w:bidi="ar-SA"/>
        </w:rPr>
        <w:t>I/</w:t>
      </w:r>
      <w:r w:rsidR="007A679B" w:rsidRPr="00427D57">
        <w:rPr>
          <w:rFonts w:ascii="Arial" w:eastAsia="Times New Roman" w:hAnsi="Arial" w:cs="Arial"/>
          <w:kern w:val="0"/>
          <w:lang w:eastAsia="en-US" w:bidi="ar-SA"/>
        </w:rPr>
        <w:t>c</w:t>
      </w:r>
    </w:p>
    <w:p w:rsidR="00690D0A" w:rsidRPr="00427D57" w:rsidRDefault="003041C1" w:rsidP="005C56E4">
      <w:pPr>
        <w:pStyle w:val="ListParagraph"/>
        <w:numPr>
          <w:ilvl w:val="1"/>
          <w:numId w:val="3"/>
        </w:numPr>
        <w:tabs>
          <w:tab w:val="left" w:pos="3686"/>
          <w:tab w:val="left" w:pos="3969"/>
        </w:tabs>
        <w:spacing w:line="288" w:lineRule="auto"/>
        <w:ind w:left="993" w:hanging="567"/>
        <w:jc w:val="both"/>
        <w:rPr>
          <w:rFonts w:ascii="Arial" w:eastAsia="Times New Roman" w:hAnsi="Arial" w:cs="Arial"/>
          <w:kern w:val="0"/>
          <w:lang w:eastAsia="en-US" w:bidi="ar-SA"/>
        </w:rPr>
      </w:pPr>
      <w:r w:rsidRPr="00427D57">
        <w:rPr>
          <w:rFonts w:ascii="Arial" w:eastAsia="Times New Roman" w:hAnsi="Arial" w:cs="Arial"/>
          <w:kern w:val="0"/>
          <w:lang w:eastAsia="en-US" w:bidi="ar-SA"/>
        </w:rPr>
        <w:t>Pengetahuan</w:t>
      </w:r>
      <w:r w:rsidRPr="00427D57">
        <w:rPr>
          <w:rFonts w:ascii="Arial" w:eastAsia="Times New Roman" w:hAnsi="Arial" w:cs="Arial"/>
          <w:kern w:val="0"/>
          <w:lang w:eastAsia="en-US" w:bidi="ar-SA"/>
        </w:rPr>
        <w:tab/>
        <w:t>:</w:t>
      </w:r>
      <w:r w:rsidR="00690D0A" w:rsidRPr="00427D57">
        <w:rPr>
          <w:rFonts w:ascii="Arial" w:eastAsia="Times New Roman" w:hAnsi="Arial" w:cs="Arial"/>
          <w:kern w:val="0"/>
          <w:lang w:eastAsia="en-US" w:bidi="ar-SA"/>
        </w:rPr>
        <w:tab/>
      </w:r>
      <w:r w:rsidRPr="00427D57">
        <w:rPr>
          <w:rFonts w:ascii="Arial" w:eastAsia="Times New Roman" w:hAnsi="Arial" w:cs="Arial"/>
          <w:kern w:val="0"/>
          <w:lang w:eastAsia="en-US" w:bidi="ar-SA"/>
        </w:rPr>
        <w:t xml:space="preserve">- </w:t>
      </w:r>
      <w:r w:rsidR="00600A9B" w:rsidRPr="00427D57">
        <w:rPr>
          <w:rFonts w:ascii="Arial" w:eastAsia="Times New Roman" w:hAnsi="Arial" w:cs="Arial"/>
          <w:kern w:val="0"/>
          <w:lang w:eastAsia="en-US" w:bidi="ar-SA"/>
        </w:rPr>
        <w:t>Teknik pengumpulan dan pengolahan data</w:t>
      </w:r>
    </w:p>
    <w:p w:rsidR="00690D0A" w:rsidRPr="00427D57" w:rsidRDefault="005C56E4" w:rsidP="005C56E4">
      <w:pPr>
        <w:pStyle w:val="ListParagraph"/>
        <w:numPr>
          <w:ilvl w:val="0"/>
          <w:numId w:val="6"/>
        </w:numPr>
        <w:tabs>
          <w:tab w:val="left" w:pos="3686"/>
          <w:tab w:val="left" w:pos="3969"/>
        </w:tabs>
        <w:spacing w:line="288" w:lineRule="auto"/>
        <w:ind w:left="4111" w:hanging="133"/>
        <w:jc w:val="both"/>
        <w:rPr>
          <w:rFonts w:ascii="Arial" w:eastAsia="Times New Roman" w:hAnsi="Arial" w:cs="Arial"/>
          <w:kern w:val="0"/>
          <w:lang w:eastAsia="en-US" w:bidi="ar-SA"/>
        </w:rPr>
      </w:pPr>
      <w:r>
        <w:rPr>
          <w:rFonts w:ascii="Arial" w:eastAsia="Times New Roman" w:hAnsi="Arial" w:cs="Arial"/>
          <w:kern w:val="0"/>
          <w:lang w:eastAsia="en-US" w:bidi="ar-SA"/>
        </w:rPr>
        <w:t>Prosedur Operasional Standar (POS) Pengumpulan dan Pengolahan Data</w:t>
      </w:r>
    </w:p>
    <w:p w:rsidR="00690D0A" w:rsidRPr="00427D57" w:rsidRDefault="003041C1" w:rsidP="005C56E4">
      <w:pPr>
        <w:pStyle w:val="ListParagraph"/>
        <w:numPr>
          <w:ilvl w:val="1"/>
          <w:numId w:val="3"/>
        </w:numPr>
        <w:tabs>
          <w:tab w:val="left" w:pos="3686"/>
          <w:tab w:val="left" w:pos="3969"/>
        </w:tabs>
        <w:spacing w:line="288" w:lineRule="auto"/>
        <w:ind w:left="993" w:hanging="567"/>
        <w:jc w:val="both"/>
        <w:rPr>
          <w:rFonts w:ascii="Arial" w:eastAsia="Times New Roman" w:hAnsi="Arial" w:cs="Arial"/>
          <w:kern w:val="0"/>
          <w:lang w:eastAsia="en-US" w:bidi="ar-SA"/>
        </w:rPr>
      </w:pPr>
      <w:r w:rsidRPr="00427D57">
        <w:rPr>
          <w:rFonts w:ascii="Arial" w:eastAsia="Times New Roman" w:hAnsi="Arial" w:cs="Arial"/>
          <w:kern w:val="0"/>
          <w:lang w:eastAsia="en-US" w:bidi="ar-SA"/>
        </w:rPr>
        <w:t>Kecakapan Teknis</w:t>
      </w:r>
      <w:r w:rsidRPr="00427D57">
        <w:rPr>
          <w:rFonts w:ascii="Arial" w:eastAsia="Times New Roman" w:hAnsi="Arial" w:cs="Arial"/>
          <w:kern w:val="0"/>
          <w:lang w:eastAsia="en-US" w:bidi="ar-SA"/>
        </w:rPr>
        <w:tab/>
        <w:t>:</w:t>
      </w:r>
      <w:r w:rsidR="00690D0A" w:rsidRPr="00427D57">
        <w:rPr>
          <w:rFonts w:ascii="Arial" w:eastAsia="Times New Roman" w:hAnsi="Arial" w:cs="Arial"/>
          <w:kern w:val="0"/>
          <w:lang w:eastAsia="en-US" w:bidi="ar-SA"/>
        </w:rPr>
        <w:tab/>
      </w:r>
      <w:r w:rsidRPr="00427D57">
        <w:rPr>
          <w:rFonts w:ascii="Arial" w:eastAsia="Times New Roman" w:hAnsi="Arial" w:cs="Arial"/>
          <w:kern w:val="0"/>
          <w:lang w:eastAsia="en-US" w:bidi="ar-SA"/>
        </w:rPr>
        <w:t>- M</w:t>
      </w:r>
      <w:r w:rsidR="00600A9B" w:rsidRPr="00427D57">
        <w:rPr>
          <w:rFonts w:ascii="Arial" w:eastAsia="Times New Roman" w:hAnsi="Arial" w:cs="Arial"/>
          <w:kern w:val="0"/>
          <w:lang w:eastAsia="en-US" w:bidi="ar-SA"/>
        </w:rPr>
        <w:t>enguasai TIK</w:t>
      </w:r>
    </w:p>
    <w:p w:rsidR="00690D0A" w:rsidRPr="00427D57" w:rsidRDefault="00690D0A" w:rsidP="005C56E4">
      <w:pPr>
        <w:pStyle w:val="ListParagraph"/>
        <w:tabs>
          <w:tab w:val="left" w:pos="3686"/>
          <w:tab w:val="left" w:pos="3969"/>
        </w:tabs>
        <w:spacing w:line="288" w:lineRule="auto"/>
        <w:ind w:left="993"/>
        <w:jc w:val="both"/>
        <w:rPr>
          <w:rFonts w:ascii="Arial" w:eastAsia="Times New Roman" w:hAnsi="Arial" w:cs="Arial"/>
          <w:kern w:val="0"/>
          <w:lang w:eastAsia="en-US" w:bidi="ar-SA"/>
        </w:rPr>
      </w:pPr>
      <w:r w:rsidRPr="00427D57">
        <w:rPr>
          <w:rFonts w:ascii="Arial" w:eastAsia="Times New Roman" w:hAnsi="Arial" w:cs="Arial"/>
          <w:kern w:val="0"/>
          <w:lang w:eastAsia="en-US" w:bidi="ar-SA"/>
        </w:rPr>
        <w:tab/>
      </w:r>
      <w:r w:rsidRPr="00427D57">
        <w:rPr>
          <w:rFonts w:ascii="Arial" w:eastAsia="Times New Roman" w:hAnsi="Arial" w:cs="Arial"/>
          <w:kern w:val="0"/>
          <w:lang w:eastAsia="en-US" w:bidi="ar-SA"/>
        </w:rPr>
        <w:tab/>
      </w:r>
      <w:r w:rsidR="00253DA8" w:rsidRPr="00427D57">
        <w:rPr>
          <w:rFonts w:ascii="Arial" w:eastAsia="Times New Roman" w:hAnsi="Arial" w:cs="Arial"/>
          <w:kern w:val="0"/>
          <w:lang w:eastAsia="en-US" w:bidi="ar-SA"/>
        </w:rPr>
        <w:t xml:space="preserve">- Mampu </w:t>
      </w:r>
      <w:r w:rsidR="00600A9B" w:rsidRPr="00427D57">
        <w:rPr>
          <w:rFonts w:ascii="Arial" w:eastAsia="Times New Roman" w:hAnsi="Arial" w:cs="Arial"/>
          <w:kern w:val="0"/>
          <w:lang w:eastAsia="en-US" w:bidi="ar-SA"/>
        </w:rPr>
        <w:t>mengolah data</w:t>
      </w:r>
    </w:p>
    <w:p w:rsidR="00690D0A" w:rsidRPr="00427D57" w:rsidRDefault="003041C1" w:rsidP="005C56E4">
      <w:pPr>
        <w:pStyle w:val="ListParagraph"/>
        <w:numPr>
          <w:ilvl w:val="1"/>
          <w:numId w:val="3"/>
        </w:numPr>
        <w:tabs>
          <w:tab w:val="left" w:pos="3686"/>
          <w:tab w:val="left" w:pos="3969"/>
        </w:tabs>
        <w:spacing w:line="288" w:lineRule="auto"/>
        <w:ind w:left="993" w:hanging="567"/>
        <w:jc w:val="both"/>
        <w:rPr>
          <w:rFonts w:ascii="Arial" w:eastAsia="Times New Roman" w:hAnsi="Arial" w:cs="Arial"/>
          <w:kern w:val="0"/>
          <w:lang w:eastAsia="en-US" w:bidi="ar-SA"/>
        </w:rPr>
      </w:pPr>
      <w:r w:rsidRPr="00427D57">
        <w:rPr>
          <w:rFonts w:ascii="Arial" w:eastAsia="Times New Roman" w:hAnsi="Arial" w:cs="Arial"/>
          <w:kern w:val="0"/>
          <w:lang w:eastAsia="en-US" w:bidi="ar-SA"/>
        </w:rPr>
        <w:t>Potensi</w:t>
      </w:r>
      <w:r w:rsidRPr="00427D57">
        <w:rPr>
          <w:rFonts w:ascii="Arial" w:eastAsia="Times New Roman" w:hAnsi="Arial" w:cs="Arial"/>
          <w:kern w:val="0"/>
          <w:lang w:eastAsia="en-US" w:bidi="ar-SA"/>
        </w:rPr>
        <w:tab/>
        <w:t>:</w:t>
      </w:r>
      <w:r w:rsidR="00690D0A" w:rsidRPr="00427D57">
        <w:rPr>
          <w:rFonts w:ascii="Arial" w:eastAsia="Times New Roman" w:hAnsi="Arial" w:cs="Arial"/>
          <w:kern w:val="0"/>
          <w:lang w:eastAsia="en-US" w:bidi="ar-SA"/>
        </w:rPr>
        <w:tab/>
      </w:r>
      <w:r w:rsidRPr="00427D57">
        <w:rPr>
          <w:rFonts w:ascii="Arial" w:eastAsia="Times New Roman" w:hAnsi="Arial" w:cs="Arial"/>
          <w:kern w:val="0"/>
          <w:lang w:eastAsia="en-US" w:bidi="ar-SA"/>
        </w:rPr>
        <w:t xml:space="preserve">Kemampuan </w:t>
      </w:r>
      <w:r w:rsidR="005C56E4">
        <w:rPr>
          <w:rFonts w:ascii="Arial" w:eastAsia="Times New Roman" w:hAnsi="Arial" w:cs="Arial"/>
          <w:kern w:val="0"/>
          <w:lang w:eastAsia="en-US" w:bidi="ar-SA"/>
        </w:rPr>
        <w:t>n</w:t>
      </w:r>
      <w:r w:rsidR="00E31AAE" w:rsidRPr="00427D57">
        <w:rPr>
          <w:rFonts w:ascii="Arial" w:eastAsia="Times New Roman" w:hAnsi="Arial" w:cs="Arial"/>
          <w:kern w:val="0"/>
          <w:lang w:eastAsia="en-US" w:bidi="ar-SA"/>
        </w:rPr>
        <w:t>umerik</w:t>
      </w:r>
    </w:p>
    <w:p w:rsidR="003041C1" w:rsidRDefault="005C56E4" w:rsidP="005C56E4">
      <w:pPr>
        <w:pStyle w:val="ListParagraph"/>
        <w:numPr>
          <w:ilvl w:val="1"/>
          <w:numId w:val="3"/>
        </w:numPr>
        <w:tabs>
          <w:tab w:val="left" w:pos="3686"/>
          <w:tab w:val="left" w:pos="3969"/>
        </w:tabs>
        <w:spacing w:line="288" w:lineRule="auto"/>
        <w:ind w:left="993" w:hanging="567"/>
        <w:jc w:val="both"/>
        <w:rPr>
          <w:rFonts w:ascii="Arial" w:eastAsia="Times New Roman" w:hAnsi="Arial" w:cs="Arial"/>
          <w:kern w:val="0"/>
          <w:lang w:eastAsia="en-US" w:bidi="ar-SA"/>
        </w:rPr>
      </w:pPr>
      <w:r>
        <w:rPr>
          <w:rFonts w:ascii="Arial" w:eastAsia="Times New Roman" w:hAnsi="Arial" w:cs="Arial"/>
          <w:kern w:val="0"/>
          <w:lang w:eastAsia="en-US" w:bidi="ar-SA"/>
        </w:rPr>
        <w:t>Sikap kerja</w:t>
      </w:r>
      <w:r>
        <w:rPr>
          <w:rFonts w:ascii="Arial" w:eastAsia="Times New Roman" w:hAnsi="Arial" w:cs="Arial"/>
          <w:kern w:val="0"/>
          <w:lang w:eastAsia="en-US" w:bidi="ar-SA"/>
        </w:rPr>
        <w:tab/>
        <w:t xml:space="preserve">:   - </w:t>
      </w:r>
      <w:r w:rsidR="003041C1" w:rsidRPr="00427D57">
        <w:rPr>
          <w:rFonts w:ascii="Arial" w:eastAsia="Times New Roman" w:hAnsi="Arial" w:cs="Arial"/>
          <w:kern w:val="0"/>
          <w:lang w:eastAsia="en-US" w:bidi="ar-SA"/>
        </w:rPr>
        <w:t>Teliti</w:t>
      </w:r>
    </w:p>
    <w:p w:rsidR="005C56E4" w:rsidRDefault="005C56E4" w:rsidP="005C56E4">
      <w:pPr>
        <w:pStyle w:val="ListParagraph"/>
        <w:numPr>
          <w:ilvl w:val="0"/>
          <w:numId w:val="6"/>
        </w:numPr>
        <w:tabs>
          <w:tab w:val="left" w:pos="3686"/>
          <w:tab w:val="left" w:pos="3969"/>
        </w:tabs>
        <w:spacing w:line="288" w:lineRule="auto"/>
        <w:ind w:left="4111" w:hanging="133"/>
        <w:jc w:val="both"/>
        <w:rPr>
          <w:rFonts w:ascii="Arial" w:eastAsia="Times New Roman" w:hAnsi="Arial" w:cs="Arial"/>
          <w:kern w:val="0"/>
          <w:lang w:eastAsia="en-US" w:bidi="ar-SA"/>
        </w:rPr>
      </w:pPr>
      <w:r>
        <w:rPr>
          <w:rFonts w:ascii="Arial" w:eastAsia="Times New Roman" w:hAnsi="Arial" w:cs="Arial"/>
          <w:kern w:val="0"/>
          <w:lang w:eastAsia="en-US" w:bidi="ar-SA"/>
        </w:rPr>
        <w:t>Cekatan</w:t>
      </w:r>
    </w:p>
    <w:p w:rsidR="005C56E4" w:rsidRDefault="005C56E4" w:rsidP="005C56E4">
      <w:pPr>
        <w:pStyle w:val="ListParagraph"/>
        <w:numPr>
          <w:ilvl w:val="0"/>
          <w:numId w:val="6"/>
        </w:numPr>
        <w:tabs>
          <w:tab w:val="left" w:pos="3686"/>
          <w:tab w:val="left" w:pos="3969"/>
        </w:tabs>
        <w:spacing w:line="288" w:lineRule="auto"/>
        <w:ind w:left="4111" w:hanging="133"/>
        <w:jc w:val="both"/>
        <w:rPr>
          <w:rFonts w:ascii="Arial" w:eastAsia="Times New Roman" w:hAnsi="Arial" w:cs="Arial"/>
          <w:kern w:val="0"/>
          <w:lang w:eastAsia="en-US" w:bidi="ar-SA"/>
        </w:rPr>
      </w:pPr>
      <w:r>
        <w:rPr>
          <w:rFonts w:ascii="Arial" w:eastAsia="Times New Roman" w:hAnsi="Arial" w:cs="Arial"/>
          <w:kern w:val="0"/>
          <w:lang w:eastAsia="en-US" w:bidi="ar-SA"/>
        </w:rPr>
        <w:t>Tekun</w:t>
      </w:r>
    </w:p>
    <w:p w:rsidR="005C56E4" w:rsidRPr="00427D57" w:rsidRDefault="005C56E4" w:rsidP="005C56E4">
      <w:pPr>
        <w:pStyle w:val="ListParagraph"/>
        <w:numPr>
          <w:ilvl w:val="0"/>
          <w:numId w:val="6"/>
        </w:numPr>
        <w:tabs>
          <w:tab w:val="left" w:pos="3686"/>
          <w:tab w:val="left" w:pos="3969"/>
        </w:tabs>
        <w:spacing w:line="288" w:lineRule="auto"/>
        <w:ind w:left="4111" w:hanging="133"/>
        <w:jc w:val="both"/>
        <w:rPr>
          <w:rFonts w:ascii="Arial" w:eastAsia="Times New Roman" w:hAnsi="Arial" w:cs="Arial"/>
          <w:kern w:val="0"/>
          <w:lang w:eastAsia="en-US" w:bidi="ar-SA"/>
        </w:rPr>
      </w:pPr>
      <w:r>
        <w:rPr>
          <w:rFonts w:ascii="Arial" w:eastAsia="Times New Roman" w:hAnsi="Arial" w:cs="Arial"/>
          <w:kern w:val="0"/>
          <w:lang w:eastAsia="en-US" w:bidi="ar-SA"/>
        </w:rPr>
        <w:t>Kerja sama</w:t>
      </w:r>
    </w:p>
    <w:p w:rsidR="00427D57" w:rsidRPr="00427D57" w:rsidRDefault="00253DA8" w:rsidP="005C56E4">
      <w:pPr>
        <w:pStyle w:val="ListParagraph"/>
        <w:widowControl/>
        <w:tabs>
          <w:tab w:val="left" w:pos="3686"/>
          <w:tab w:val="left" w:pos="3969"/>
        </w:tabs>
        <w:suppressAutoHyphens w:val="0"/>
        <w:autoSpaceDE w:val="0"/>
        <w:autoSpaceDN w:val="0"/>
        <w:adjustRightInd w:val="0"/>
        <w:spacing w:line="288" w:lineRule="auto"/>
        <w:ind w:left="0"/>
        <w:jc w:val="both"/>
        <w:rPr>
          <w:rFonts w:ascii="Arial" w:hAnsi="Arial" w:cs="Arial"/>
          <w:lang w:val="en-US"/>
        </w:rPr>
      </w:pPr>
      <w:r w:rsidRPr="00427D57">
        <w:rPr>
          <w:rFonts w:ascii="Arial" w:eastAsia="Times New Roman" w:hAnsi="Arial" w:cs="Arial"/>
          <w:kern w:val="0"/>
          <w:lang w:eastAsia="en-US" w:bidi="ar-SA"/>
        </w:rPr>
        <w:tab/>
      </w:r>
      <w:r w:rsidRPr="00427D57">
        <w:rPr>
          <w:rFonts w:ascii="Arial" w:eastAsia="Times New Roman" w:hAnsi="Arial" w:cs="Arial"/>
          <w:kern w:val="0"/>
          <w:lang w:eastAsia="en-US" w:bidi="ar-SA"/>
        </w:rPr>
        <w:tab/>
      </w:r>
      <w:r w:rsidRPr="00427D57">
        <w:rPr>
          <w:rFonts w:ascii="Arial" w:eastAsia="Times New Roman" w:hAnsi="Arial" w:cs="Arial"/>
          <w:kern w:val="0"/>
          <w:lang w:eastAsia="en-US" w:bidi="ar-SA"/>
        </w:rPr>
        <w:tab/>
      </w:r>
      <w:r w:rsidRPr="00427D57">
        <w:rPr>
          <w:rFonts w:ascii="Arial" w:eastAsia="Times New Roman" w:hAnsi="Arial" w:cs="Arial"/>
          <w:kern w:val="0"/>
          <w:lang w:eastAsia="en-US" w:bidi="ar-SA"/>
        </w:rPr>
        <w:tab/>
      </w:r>
      <w:r w:rsidRPr="00427D57">
        <w:rPr>
          <w:rFonts w:ascii="Arial" w:eastAsia="Times New Roman" w:hAnsi="Arial" w:cs="Arial"/>
          <w:kern w:val="0"/>
          <w:lang w:eastAsia="en-US" w:bidi="ar-SA"/>
        </w:rPr>
        <w:tab/>
        <w:t xml:space="preserve">  </w:t>
      </w:r>
    </w:p>
    <w:p w:rsidR="00427D57" w:rsidRPr="00B1321D" w:rsidRDefault="003443D6" w:rsidP="00811646">
      <w:pPr>
        <w:pStyle w:val="ListParagraph"/>
        <w:spacing w:line="360" w:lineRule="auto"/>
        <w:ind w:left="7020"/>
        <w:rPr>
          <w:rFonts w:ascii="Arial" w:hAnsi="Arial" w:cs="Arial"/>
          <w:lang w:val="en-US"/>
        </w:rPr>
      </w:pPr>
      <w:r w:rsidRPr="00427D57">
        <w:rPr>
          <w:rFonts w:ascii="Arial" w:hAnsi="Arial" w:cs="Arial"/>
        </w:rPr>
        <w:tab/>
      </w:r>
      <w:r w:rsidRPr="00427D57">
        <w:rPr>
          <w:rFonts w:ascii="Arial" w:hAnsi="Arial" w:cs="Arial"/>
        </w:rPr>
        <w:tab/>
      </w:r>
      <w:r w:rsidRPr="00427D57">
        <w:rPr>
          <w:rFonts w:ascii="Arial" w:hAnsi="Arial" w:cs="Arial"/>
        </w:rPr>
        <w:tab/>
      </w:r>
    </w:p>
    <w:p w:rsidR="003041C1" w:rsidRPr="00427D57" w:rsidRDefault="003041C1" w:rsidP="00427D57">
      <w:pPr>
        <w:pStyle w:val="ListParagraph"/>
        <w:tabs>
          <w:tab w:val="left" w:pos="3690"/>
        </w:tabs>
        <w:spacing w:line="360" w:lineRule="auto"/>
        <w:ind w:left="0"/>
        <w:jc w:val="both"/>
        <w:rPr>
          <w:rFonts w:ascii="Arial" w:eastAsia="Times New Roman" w:hAnsi="Arial" w:cs="Arial"/>
          <w:kern w:val="0"/>
          <w:lang w:eastAsia="en-US" w:bidi="ar-SA"/>
        </w:rPr>
      </w:pPr>
    </w:p>
    <w:sectPr w:rsidR="003041C1" w:rsidRPr="00427D57" w:rsidSect="00BE3491">
      <w:pgSz w:w="11907" w:h="16839" w:code="9"/>
      <w:pgMar w:top="964" w:right="1134" w:bottom="1134" w:left="1134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97D69" w:rsidRDefault="00197D69" w:rsidP="00C9069D">
      <w:r>
        <w:separator/>
      </w:r>
    </w:p>
  </w:endnote>
  <w:endnote w:type="continuationSeparator" w:id="0">
    <w:p w:rsidR="00197D69" w:rsidRDefault="00197D69" w:rsidP="00C906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97D69" w:rsidRDefault="00197D69" w:rsidP="00C9069D">
      <w:r>
        <w:separator/>
      </w:r>
    </w:p>
  </w:footnote>
  <w:footnote w:type="continuationSeparator" w:id="0">
    <w:p w:rsidR="00197D69" w:rsidRDefault="00197D69" w:rsidP="00C9069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9D4CF9EC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778"/>
        </w:tabs>
        <w:ind w:left="1778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1778"/>
        </w:tabs>
        <w:ind w:left="1778" w:hanging="360"/>
      </w:pPr>
    </w:lvl>
    <w:lvl w:ilvl="1">
      <w:start w:val="1"/>
      <w:numFmt w:val="decimal"/>
      <w:lvlText w:val="%2."/>
      <w:lvlJc w:val="left"/>
      <w:pPr>
        <w:tabs>
          <w:tab w:val="num" w:pos="2138"/>
        </w:tabs>
        <w:ind w:left="2138" w:hanging="360"/>
      </w:pPr>
    </w:lvl>
    <w:lvl w:ilvl="2">
      <w:start w:val="1"/>
      <w:numFmt w:val="decimal"/>
      <w:lvlText w:val="%3."/>
      <w:lvlJc w:val="left"/>
      <w:pPr>
        <w:tabs>
          <w:tab w:val="num" w:pos="2498"/>
        </w:tabs>
        <w:ind w:left="2498" w:hanging="360"/>
      </w:pPr>
    </w:lvl>
    <w:lvl w:ilvl="3">
      <w:start w:val="1"/>
      <w:numFmt w:val="decimal"/>
      <w:lvlText w:val="%4."/>
      <w:lvlJc w:val="left"/>
      <w:pPr>
        <w:tabs>
          <w:tab w:val="num" w:pos="2858"/>
        </w:tabs>
        <w:ind w:left="2858" w:hanging="360"/>
      </w:pPr>
    </w:lvl>
    <w:lvl w:ilvl="4">
      <w:start w:val="1"/>
      <w:numFmt w:val="decimal"/>
      <w:lvlText w:val="%5."/>
      <w:lvlJc w:val="left"/>
      <w:pPr>
        <w:tabs>
          <w:tab w:val="num" w:pos="3218"/>
        </w:tabs>
        <w:ind w:left="3218" w:hanging="360"/>
      </w:pPr>
    </w:lvl>
    <w:lvl w:ilvl="5">
      <w:start w:val="1"/>
      <w:numFmt w:val="decimal"/>
      <w:lvlText w:val="%6."/>
      <w:lvlJc w:val="left"/>
      <w:pPr>
        <w:tabs>
          <w:tab w:val="num" w:pos="3578"/>
        </w:tabs>
        <w:ind w:left="3578" w:hanging="360"/>
      </w:pPr>
    </w:lvl>
    <w:lvl w:ilvl="6">
      <w:start w:val="1"/>
      <w:numFmt w:val="decimal"/>
      <w:lvlText w:val="%7."/>
      <w:lvlJc w:val="left"/>
      <w:pPr>
        <w:tabs>
          <w:tab w:val="num" w:pos="3938"/>
        </w:tabs>
        <w:ind w:left="3938" w:hanging="360"/>
      </w:pPr>
    </w:lvl>
    <w:lvl w:ilvl="7">
      <w:start w:val="1"/>
      <w:numFmt w:val="decimal"/>
      <w:lvlText w:val="%8."/>
      <w:lvlJc w:val="left"/>
      <w:pPr>
        <w:tabs>
          <w:tab w:val="num" w:pos="4298"/>
        </w:tabs>
        <w:ind w:left="4298" w:hanging="360"/>
      </w:pPr>
    </w:lvl>
    <w:lvl w:ilvl="8">
      <w:start w:val="1"/>
      <w:numFmt w:val="decimal"/>
      <w:lvlText w:val="%9."/>
      <w:lvlJc w:val="left"/>
      <w:pPr>
        <w:tabs>
          <w:tab w:val="num" w:pos="4658"/>
        </w:tabs>
        <w:ind w:left="4658" w:hanging="360"/>
      </w:pPr>
    </w:lvl>
  </w:abstractNum>
  <w:abstractNum w:abstractNumId="3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1778"/>
        </w:tabs>
        <w:ind w:left="1778" w:hanging="360"/>
      </w:pPr>
    </w:lvl>
    <w:lvl w:ilvl="1">
      <w:start w:val="1"/>
      <w:numFmt w:val="decimal"/>
      <w:lvlText w:val="%2."/>
      <w:lvlJc w:val="left"/>
      <w:pPr>
        <w:tabs>
          <w:tab w:val="num" w:pos="2138"/>
        </w:tabs>
        <w:ind w:left="2138" w:hanging="360"/>
      </w:pPr>
    </w:lvl>
    <w:lvl w:ilvl="2">
      <w:start w:val="1"/>
      <w:numFmt w:val="decimal"/>
      <w:lvlText w:val="%3."/>
      <w:lvlJc w:val="left"/>
      <w:pPr>
        <w:tabs>
          <w:tab w:val="num" w:pos="2498"/>
        </w:tabs>
        <w:ind w:left="2498" w:hanging="360"/>
      </w:pPr>
    </w:lvl>
    <w:lvl w:ilvl="3">
      <w:start w:val="1"/>
      <w:numFmt w:val="decimal"/>
      <w:lvlText w:val="%4."/>
      <w:lvlJc w:val="left"/>
      <w:pPr>
        <w:tabs>
          <w:tab w:val="num" w:pos="2858"/>
        </w:tabs>
        <w:ind w:left="2858" w:hanging="360"/>
      </w:pPr>
    </w:lvl>
    <w:lvl w:ilvl="4">
      <w:start w:val="1"/>
      <w:numFmt w:val="decimal"/>
      <w:lvlText w:val="%5."/>
      <w:lvlJc w:val="left"/>
      <w:pPr>
        <w:tabs>
          <w:tab w:val="num" w:pos="3218"/>
        </w:tabs>
        <w:ind w:left="3218" w:hanging="360"/>
      </w:pPr>
    </w:lvl>
    <w:lvl w:ilvl="5">
      <w:start w:val="1"/>
      <w:numFmt w:val="decimal"/>
      <w:lvlText w:val="%6."/>
      <w:lvlJc w:val="left"/>
      <w:pPr>
        <w:tabs>
          <w:tab w:val="num" w:pos="3578"/>
        </w:tabs>
        <w:ind w:left="3578" w:hanging="360"/>
      </w:pPr>
    </w:lvl>
    <w:lvl w:ilvl="6">
      <w:start w:val="1"/>
      <w:numFmt w:val="decimal"/>
      <w:lvlText w:val="%7."/>
      <w:lvlJc w:val="left"/>
      <w:pPr>
        <w:tabs>
          <w:tab w:val="num" w:pos="3938"/>
        </w:tabs>
        <w:ind w:left="3938" w:hanging="360"/>
      </w:pPr>
    </w:lvl>
    <w:lvl w:ilvl="7">
      <w:start w:val="1"/>
      <w:numFmt w:val="decimal"/>
      <w:lvlText w:val="%8."/>
      <w:lvlJc w:val="left"/>
      <w:pPr>
        <w:tabs>
          <w:tab w:val="num" w:pos="4298"/>
        </w:tabs>
        <w:ind w:left="4298" w:hanging="360"/>
      </w:pPr>
    </w:lvl>
    <w:lvl w:ilvl="8">
      <w:start w:val="1"/>
      <w:numFmt w:val="decimal"/>
      <w:lvlText w:val="%9."/>
      <w:lvlJc w:val="left"/>
      <w:pPr>
        <w:tabs>
          <w:tab w:val="num" w:pos="4658"/>
        </w:tabs>
        <w:ind w:left="4658" w:hanging="360"/>
      </w:pPr>
    </w:lvl>
  </w:abstractNum>
  <w:abstractNum w:abstractNumId="4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>
    <w:nsid w:val="00000006"/>
    <w:multiLevelType w:val="multi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>
    <w:nsid w:val="38886E55"/>
    <w:multiLevelType w:val="hybridMultilevel"/>
    <w:tmpl w:val="E0523C50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6846D20"/>
    <w:multiLevelType w:val="multilevel"/>
    <w:tmpl w:val="A470D402"/>
    <w:lvl w:ilvl="0">
      <w:start w:val="1"/>
      <w:numFmt w:val="upperLetter"/>
      <w:pStyle w:val="Heading1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8">
    <w:nsid w:val="56525E64"/>
    <w:multiLevelType w:val="hybridMultilevel"/>
    <w:tmpl w:val="E37458D0"/>
    <w:lvl w:ilvl="0" w:tplc="4926C24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CAD157C"/>
    <w:multiLevelType w:val="multilevel"/>
    <w:tmpl w:val="1C04416E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0">
    <w:nsid w:val="6EFF6DB3"/>
    <w:multiLevelType w:val="hybridMultilevel"/>
    <w:tmpl w:val="374A5EBE"/>
    <w:lvl w:ilvl="0" w:tplc="8118D96A">
      <w:start w:val="12"/>
      <w:numFmt w:val="bullet"/>
      <w:lvlText w:val="-"/>
      <w:lvlJc w:val="left"/>
      <w:pPr>
        <w:ind w:left="4338" w:hanging="360"/>
      </w:pPr>
      <w:rPr>
        <w:rFonts w:ascii="Arial" w:eastAsia="Times New Roman" w:hAnsi="Arial" w:cs="Arial" w:hint="default"/>
      </w:rPr>
    </w:lvl>
    <w:lvl w:ilvl="1" w:tplc="04210003" w:tentative="1">
      <w:start w:val="1"/>
      <w:numFmt w:val="bullet"/>
      <w:lvlText w:val="o"/>
      <w:lvlJc w:val="left"/>
      <w:pPr>
        <w:ind w:left="5058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5778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6498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7218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7938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8658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9378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10098" w:hanging="360"/>
      </w:pPr>
      <w:rPr>
        <w:rFonts w:ascii="Wingdings" w:hAnsi="Wingdings" w:hint="default"/>
      </w:rPr>
    </w:lvl>
  </w:abstractNum>
  <w:abstractNum w:abstractNumId="11">
    <w:nsid w:val="7C97733B"/>
    <w:multiLevelType w:val="multilevel"/>
    <w:tmpl w:val="CE009648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num w:numId="1">
    <w:abstractNumId w:val="7"/>
  </w:num>
  <w:num w:numId="2">
    <w:abstractNumId w:val="6"/>
  </w:num>
  <w:num w:numId="3">
    <w:abstractNumId w:val="9"/>
  </w:num>
  <w:num w:numId="4">
    <w:abstractNumId w:val="8"/>
  </w:num>
  <w:num w:numId="5">
    <w:abstractNumId w:val="11"/>
  </w:num>
  <w:num w:numId="6">
    <w:abstractNumId w:val="10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embedSystemFonts/>
  <w:stylePaneFormatFilter w:val="0000"/>
  <w:defaultTabStop w:val="709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</w:compat>
  <w:rsids>
    <w:rsidRoot w:val="00E035A0"/>
    <w:rsid w:val="00000781"/>
    <w:rsid w:val="0000083D"/>
    <w:rsid w:val="00024908"/>
    <w:rsid w:val="00024C8C"/>
    <w:rsid w:val="000321F2"/>
    <w:rsid w:val="00033566"/>
    <w:rsid w:val="00064E11"/>
    <w:rsid w:val="00082B13"/>
    <w:rsid w:val="00084237"/>
    <w:rsid w:val="00090157"/>
    <w:rsid w:val="000C5EFB"/>
    <w:rsid w:val="000D1EE9"/>
    <w:rsid w:val="000D5A5F"/>
    <w:rsid w:val="000E69CA"/>
    <w:rsid w:val="001058C3"/>
    <w:rsid w:val="00106229"/>
    <w:rsid w:val="001163F5"/>
    <w:rsid w:val="001270A9"/>
    <w:rsid w:val="00134987"/>
    <w:rsid w:val="001536D0"/>
    <w:rsid w:val="00166CE3"/>
    <w:rsid w:val="00185747"/>
    <w:rsid w:val="001878B7"/>
    <w:rsid w:val="00194A5F"/>
    <w:rsid w:val="00197D69"/>
    <w:rsid w:val="001A6BB5"/>
    <w:rsid w:val="001B2483"/>
    <w:rsid w:val="001C20F2"/>
    <w:rsid w:val="001D6F19"/>
    <w:rsid w:val="002267A2"/>
    <w:rsid w:val="00253DA8"/>
    <w:rsid w:val="002561A7"/>
    <w:rsid w:val="002601D7"/>
    <w:rsid w:val="00267B5B"/>
    <w:rsid w:val="00282884"/>
    <w:rsid w:val="002A10E1"/>
    <w:rsid w:val="002A2613"/>
    <w:rsid w:val="002A6CEE"/>
    <w:rsid w:val="002B52EA"/>
    <w:rsid w:val="002C2DBA"/>
    <w:rsid w:val="002C62DD"/>
    <w:rsid w:val="002D4B38"/>
    <w:rsid w:val="002E57EE"/>
    <w:rsid w:val="002F35FA"/>
    <w:rsid w:val="002F7046"/>
    <w:rsid w:val="00302E56"/>
    <w:rsid w:val="003039DA"/>
    <w:rsid w:val="003041C1"/>
    <w:rsid w:val="00313BA8"/>
    <w:rsid w:val="003367F5"/>
    <w:rsid w:val="00336B90"/>
    <w:rsid w:val="0034331A"/>
    <w:rsid w:val="003443D6"/>
    <w:rsid w:val="00363B8C"/>
    <w:rsid w:val="00372564"/>
    <w:rsid w:val="00385D3F"/>
    <w:rsid w:val="0039570A"/>
    <w:rsid w:val="00397105"/>
    <w:rsid w:val="003D0D64"/>
    <w:rsid w:val="003E4569"/>
    <w:rsid w:val="003E57AD"/>
    <w:rsid w:val="003F6724"/>
    <w:rsid w:val="00414C3C"/>
    <w:rsid w:val="00415954"/>
    <w:rsid w:val="00427D57"/>
    <w:rsid w:val="00433A82"/>
    <w:rsid w:val="004345F1"/>
    <w:rsid w:val="00441CCA"/>
    <w:rsid w:val="004445B3"/>
    <w:rsid w:val="00445C92"/>
    <w:rsid w:val="004503B0"/>
    <w:rsid w:val="00460250"/>
    <w:rsid w:val="004636C1"/>
    <w:rsid w:val="00470917"/>
    <w:rsid w:val="0049399E"/>
    <w:rsid w:val="004A3D5F"/>
    <w:rsid w:val="004A72AD"/>
    <w:rsid w:val="004C049A"/>
    <w:rsid w:val="004C3D63"/>
    <w:rsid w:val="004D2795"/>
    <w:rsid w:val="004D4B00"/>
    <w:rsid w:val="004E26E4"/>
    <w:rsid w:val="004F4798"/>
    <w:rsid w:val="0050547A"/>
    <w:rsid w:val="00510EA8"/>
    <w:rsid w:val="00515347"/>
    <w:rsid w:val="00525C0F"/>
    <w:rsid w:val="0053368B"/>
    <w:rsid w:val="00544573"/>
    <w:rsid w:val="00547779"/>
    <w:rsid w:val="005511D0"/>
    <w:rsid w:val="0055431D"/>
    <w:rsid w:val="00560971"/>
    <w:rsid w:val="00563577"/>
    <w:rsid w:val="00567E16"/>
    <w:rsid w:val="00584BA2"/>
    <w:rsid w:val="0059046A"/>
    <w:rsid w:val="0059380A"/>
    <w:rsid w:val="005A0191"/>
    <w:rsid w:val="005A10F5"/>
    <w:rsid w:val="005B48AF"/>
    <w:rsid w:val="005B63E1"/>
    <w:rsid w:val="005C56E4"/>
    <w:rsid w:val="005E09F0"/>
    <w:rsid w:val="00600A9B"/>
    <w:rsid w:val="00613F8A"/>
    <w:rsid w:val="00617F87"/>
    <w:rsid w:val="00634018"/>
    <w:rsid w:val="00647F7A"/>
    <w:rsid w:val="006831E4"/>
    <w:rsid w:val="00690CDC"/>
    <w:rsid w:val="00690D0A"/>
    <w:rsid w:val="006A372A"/>
    <w:rsid w:val="006A787A"/>
    <w:rsid w:val="006B012F"/>
    <w:rsid w:val="006B34EA"/>
    <w:rsid w:val="006B461C"/>
    <w:rsid w:val="006C0C0E"/>
    <w:rsid w:val="006D6487"/>
    <w:rsid w:val="006D7311"/>
    <w:rsid w:val="006F06BC"/>
    <w:rsid w:val="006F3824"/>
    <w:rsid w:val="007140E0"/>
    <w:rsid w:val="00722616"/>
    <w:rsid w:val="007464D5"/>
    <w:rsid w:val="0076676F"/>
    <w:rsid w:val="00772750"/>
    <w:rsid w:val="0077555F"/>
    <w:rsid w:val="00796F55"/>
    <w:rsid w:val="007A32DC"/>
    <w:rsid w:val="007A679B"/>
    <w:rsid w:val="007A730C"/>
    <w:rsid w:val="007B7E77"/>
    <w:rsid w:val="007D3DCF"/>
    <w:rsid w:val="007E200A"/>
    <w:rsid w:val="0080492A"/>
    <w:rsid w:val="00811646"/>
    <w:rsid w:val="00814631"/>
    <w:rsid w:val="008439BC"/>
    <w:rsid w:val="00845AEF"/>
    <w:rsid w:val="008472F6"/>
    <w:rsid w:val="008530B1"/>
    <w:rsid w:val="0085687C"/>
    <w:rsid w:val="00857BB5"/>
    <w:rsid w:val="0086520E"/>
    <w:rsid w:val="0087258E"/>
    <w:rsid w:val="00873C9D"/>
    <w:rsid w:val="008A2241"/>
    <w:rsid w:val="008A5BC4"/>
    <w:rsid w:val="008B19E3"/>
    <w:rsid w:val="008D7444"/>
    <w:rsid w:val="008F1165"/>
    <w:rsid w:val="008F721E"/>
    <w:rsid w:val="00906AD6"/>
    <w:rsid w:val="00914165"/>
    <w:rsid w:val="00920696"/>
    <w:rsid w:val="0092393F"/>
    <w:rsid w:val="009304C1"/>
    <w:rsid w:val="00936BE7"/>
    <w:rsid w:val="00960B65"/>
    <w:rsid w:val="00967239"/>
    <w:rsid w:val="0097544B"/>
    <w:rsid w:val="0097736C"/>
    <w:rsid w:val="0098530B"/>
    <w:rsid w:val="00987811"/>
    <w:rsid w:val="00991AD1"/>
    <w:rsid w:val="009A345E"/>
    <w:rsid w:val="009A6401"/>
    <w:rsid w:val="009B1829"/>
    <w:rsid w:val="009B4A07"/>
    <w:rsid w:val="009C3233"/>
    <w:rsid w:val="009D26E7"/>
    <w:rsid w:val="00A0262D"/>
    <w:rsid w:val="00A13764"/>
    <w:rsid w:val="00A23E54"/>
    <w:rsid w:val="00A602C8"/>
    <w:rsid w:val="00A73AF0"/>
    <w:rsid w:val="00A7714B"/>
    <w:rsid w:val="00A96141"/>
    <w:rsid w:val="00AA1B1D"/>
    <w:rsid w:val="00AB240B"/>
    <w:rsid w:val="00AD2AED"/>
    <w:rsid w:val="00AD44C6"/>
    <w:rsid w:val="00AD7FDE"/>
    <w:rsid w:val="00AE1292"/>
    <w:rsid w:val="00AF2881"/>
    <w:rsid w:val="00AF5A7B"/>
    <w:rsid w:val="00B063F9"/>
    <w:rsid w:val="00B1167A"/>
    <w:rsid w:val="00B1321D"/>
    <w:rsid w:val="00B24DE2"/>
    <w:rsid w:val="00B41541"/>
    <w:rsid w:val="00B43110"/>
    <w:rsid w:val="00B43AAB"/>
    <w:rsid w:val="00B55180"/>
    <w:rsid w:val="00B67F7C"/>
    <w:rsid w:val="00BC3423"/>
    <w:rsid w:val="00BE08E3"/>
    <w:rsid w:val="00BE3491"/>
    <w:rsid w:val="00BE62D2"/>
    <w:rsid w:val="00C02C99"/>
    <w:rsid w:val="00C20A9D"/>
    <w:rsid w:val="00C27376"/>
    <w:rsid w:val="00C35B53"/>
    <w:rsid w:val="00C4166F"/>
    <w:rsid w:val="00C428E7"/>
    <w:rsid w:val="00C51B6A"/>
    <w:rsid w:val="00C64B73"/>
    <w:rsid w:val="00C83737"/>
    <w:rsid w:val="00C85099"/>
    <w:rsid w:val="00C864FA"/>
    <w:rsid w:val="00C9069D"/>
    <w:rsid w:val="00C96E77"/>
    <w:rsid w:val="00C96F5C"/>
    <w:rsid w:val="00CC3BB0"/>
    <w:rsid w:val="00CD5A8B"/>
    <w:rsid w:val="00CD7C1E"/>
    <w:rsid w:val="00CF2AF6"/>
    <w:rsid w:val="00D12645"/>
    <w:rsid w:val="00D13179"/>
    <w:rsid w:val="00D41BF3"/>
    <w:rsid w:val="00D55934"/>
    <w:rsid w:val="00D61E01"/>
    <w:rsid w:val="00D82712"/>
    <w:rsid w:val="00D835A7"/>
    <w:rsid w:val="00D97255"/>
    <w:rsid w:val="00DA0D2F"/>
    <w:rsid w:val="00DA5562"/>
    <w:rsid w:val="00DB0472"/>
    <w:rsid w:val="00DB4F8C"/>
    <w:rsid w:val="00DB745E"/>
    <w:rsid w:val="00DC111D"/>
    <w:rsid w:val="00DD6311"/>
    <w:rsid w:val="00E00777"/>
    <w:rsid w:val="00E035A0"/>
    <w:rsid w:val="00E061F8"/>
    <w:rsid w:val="00E2029B"/>
    <w:rsid w:val="00E31AAE"/>
    <w:rsid w:val="00E3338E"/>
    <w:rsid w:val="00E5212A"/>
    <w:rsid w:val="00E53584"/>
    <w:rsid w:val="00E56811"/>
    <w:rsid w:val="00E57AFE"/>
    <w:rsid w:val="00E6487E"/>
    <w:rsid w:val="00EA0B2A"/>
    <w:rsid w:val="00EA4091"/>
    <w:rsid w:val="00EB73D2"/>
    <w:rsid w:val="00EC7374"/>
    <w:rsid w:val="00ED7DA8"/>
    <w:rsid w:val="00EF04AB"/>
    <w:rsid w:val="00EF062C"/>
    <w:rsid w:val="00EF1D64"/>
    <w:rsid w:val="00F208A2"/>
    <w:rsid w:val="00F22C8E"/>
    <w:rsid w:val="00F34DF3"/>
    <w:rsid w:val="00F432A0"/>
    <w:rsid w:val="00F453E9"/>
    <w:rsid w:val="00F62824"/>
    <w:rsid w:val="00F73AFE"/>
    <w:rsid w:val="00F92C5F"/>
    <w:rsid w:val="00FA59EC"/>
    <w:rsid w:val="00FB7184"/>
    <w:rsid w:val="00FF1A30"/>
    <w:rsid w:val="00FF2475"/>
    <w:rsid w:val="00FF2D21"/>
    <w:rsid w:val="00FF3D2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53584"/>
    <w:pPr>
      <w:widowControl w:val="0"/>
      <w:suppressAutoHyphens/>
    </w:pPr>
    <w:rPr>
      <w:rFonts w:eastAsia="SimSun" w:cs="Tahoma"/>
      <w:kern w:val="1"/>
      <w:sz w:val="24"/>
      <w:szCs w:val="24"/>
      <w:lang w:val="id-ID" w:eastAsia="hi-IN" w:bidi="hi-IN"/>
    </w:rPr>
  </w:style>
  <w:style w:type="paragraph" w:styleId="Heading1">
    <w:name w:val="heading 1"/>
    <w:basedOn w:val="Normal"/>
    <w:next w:val="Normal"/>
    <w:link w:val="Heading1Char"/>
    <w:qFormat/>
    <w:rsid w:val="00F73AFE"/>
    <w:pPr>
      <w:keepNext/>
      <w:widowControl/>
      <w:numPr>
        <w:numId w:val="1"/>
      </w:numPr>
      <w:suppressAutoHyphens w:val="0"/>
      <w:spacing w:line="360" w:lineRule="auto"/>
      <w:outlineLvl w:val="0"/>
    </w:pPr>
    <w:rPr>
      <w:rFonts w:eastAsia="Times New Roman" w:cs="Times New Roman"/>
      <w:b/>
      <w:kern w:val="0"/>
      <w:szCs w:val="20"/>
      <w:lang w:val="nl-NL" w:eastAsia="id-ID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bsatz-Standardschriftart">
    <w:name w:val="Absatz-Standardschriftart"/>
    <w:rsid w:val="00E53584"/>
  </w:style>
  <w:style w:type="character" w:customStyle="1" w:styleId="WW-Absatz-Standardschriftart">
    <w:name w:val="WW-Absatz-Standardschriftart"/>
    <w:rsid w:val="00E53584"/>
  </w:style>
  <w:style w:type="character" w:customStyle="1" w:styleId="NumberingSymbols">
    <w:name w:val="Numbering Symbols"/>
    <w:rsid w:val="00E53584"/>
  </w:style>
  <w:style w:type="paragraph" w:customStyle="1" w:styleId="Heading">
    <w:name w:val="Heading"/>
    <w:basedOn w:val="Normal"/>
    <w:next w:val="BodyText"/>
    <w:rsid w:val="00E53584"/>
    <w:pPr>
      <w:keepNext/>
      <w:spacing w:before="240" w:after="120"/>
    </w:pPr>
    <w:rPr>
      <w:rFonts w:ascii="Arial" w:hAnsi="Arial"/>
      <w:sz w:val="28"/>
      <w:szCs w:val="28"/>
    </w:rPr>
  </w:style>
  <w:style w:type="paragraph" w:styleId="BodyText">
    <w:name w:val="Body Text"/>
    <w:basedOn w:val="Normal"/>
    <w:rsid w:val="00E53584"/>
    <w:pPr>
      <w:spacing w:after="120"/>
    </w:pPr>
  </w:style>
  <w:style w:type="paragraph" w:styleId="List">
    <w:name w:val="List"/>
    <w:basedOn w:val="BodyText"/>
    <w:rsid w:val="00E53584"/>
  </w:style>
  <w:style w:type="paragraph" w:styleId="Caption">
    <w:name w:val="caption"/>
    <w:basedOn w:val="Normal"/>
    <w:qFormat/>
    <w:rsid w:val="00E53584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rsid w:val="00E53584"/>
    <w:pPr>
      <w:suppressLineNumbers/>
    </w:pPr>
  </w:style>
  <w:style w:type="paragraph" w:styleId="ListParagraph">
    <w:name w:val="List Paragraph"/>
    <w:basedOn w:val="Normal"/>
    <w:uiPriority w:val="34"/>
    <w:qFormat/>
    <w:rsid w:val="00E53584"/>
    <w:pPr>
      <w:ind w:left="720"/>
    </w:pPr>
  </w:style>
  <w:style w:type="paragraph" w:styleId="Header">
    <w:name w:val="header"/>
    <w:basedOn w:val="Normal"/>
    <w:link w:val="HeaderChar"/>
    <w:uiPriority w:val="99"/>
    <w:rsid w:val="007140E0"/>
    <w:pPr>
      <w:widowControl/>
      <w:tabs>
        <w:tab w:val="center" w:pos="4320"/>
        <w:tab w:val="right" w:pos="8640"/>
      </w:tabs>
      <w:suppressAutoHyphens w:val="0"/>
    </w:pPr>
    <w:rPr>
      <w:rFonts w:eastAsia="Times New Roman" w:cs="Times New Roman"/>
      <w:kern w:val="0"/>
      <w:szCs w:val="20"/>
      <w:lang w:val="en-US" w:eastAsia="id-ID" w:bidi="ar-SA"/>
    </w:rPr>
  </w:style>
  <w:style w:type="character" w:customStyle="1" w:styleId="HeaderChar">
    <w:name w:val="Header Char"/>
    <w:basedOn w:val="DefaultParagraphFont"/>
    <w:link w:val="Header"/>
    <w:uiPriority w:val="99"/>
    <w:rsid w:val="007140E0"/>
    <w:rPr>
      <w:sz w:val="24"/>
      <w:lang w:val="en-US"/>
    </w:rPr>
  </w:style>
  <w:style w:type="character" w:customStyle="1" w:styleId="hps">
    <w:name w:val="hps"/>
    <w:basedOn w:val="DefaultParagraphFont"/>
    <w:rsid w:val="00515347"/>
  </w:style>
  <w:style w:type="paragraph" w:customStyle="1" w:styleId="ColorfulList-Accent12">
    <w:name w:val="Colorful List - Accent 12"/>
    <w:basedOn w:val="Normal"/>
    <w:uiPriority w:val="34"/>
    <w:qFormat/>
    <w:rsid w:val="001058C3"/>
    <w:pPr>
      <w:widowControl/>
      <w:suppressAutoHyphens w:val="0"/>
      <w:ind w:left="720"/>
      <w:contextualSpacing/>
    </w:pPr>
    <w:rPr>
      <w:rFonts w:ascii="Calibri" w:eastAsia="Calibri" w:hAnsi="Calibri" w:cs="Times New Roman"/>
      <w:kern w:val="0"/>
      <w:sz w:val="22"/>
      <w:szCs w:val="22"/>
      <w:lang w:val="en-US" w:eastAsia="en-US" w:bidi="ar-SA"/>
    </w:rPr>
  </w:style>
  <w:style w:type="character" w:customStyle="1" w:styleId="Heading1Char">
    <w:name w:val="Heading 1 Char"/>
    <w:basedOn w:val="DefaultParagraphFont"/>
    <w:link w:val="Heading1"/>
    <w:rsid w:val="00F73AFE"/>
    <w:rPr>
      <w:b/>
      <w:sz w:val="24"/>
      <w:lang w:val="nl-NL" w:eastAsia="id-ID"/>
    </w:rPr>
  </w:style>
  <w:style w:type="character" w:customStyle="1" w:styleId="fullpost">
    <w:name w:val="fullpost"/>
    <w:basedOn w:val="DefaultParagraphFont"/>
    <w:rsid w:val="007A730C"/>
  </w:style>
  <w:style w:type="paragraph" w:styleId="BalloonText">
    <w:name w:val="Balloon Text"/>
    <w:basedOn w:val="Normal"/>
    <w:link w:val="BalloonTextChar"/>
    <w:uiPriority w:val="99"/>
    <w:semiHidden/>
    <w:unhideWhenUsed/>
    <w:rsid w:val="00960B65"/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60B65"/>
    <w:rPr>
      <w:rFonts w:ascii="Tahoma" w:eastAsia="SimSun" w:hAnsi="Tahoma" w:cs="Mangal"/>
      <w:kern w:val="1"/>
      <w:sz w:val="16"/>
      <w:szCs w:val="14"/>
      <w:lang w:val="id-ID" w:eastAsia="hi-IN" w:bidi="hi-IN"/>
    </w:rPr>
  </w:style>
  <w:style w:type="paragraph" w:styleId="Footer">
    <w:name w:val="footer"/>
    <w:basedOn w:val="Normal"/>
    <w:link w:val="FooterChar"/>
    <w:uiPriority w:val="99"/>
    <w:semiHidden/>
    <w:unhideWhenUsed/>
    <w:rsid w:val="00C9069D"/>
    <w:pPr>
      <w:tabs>
        <w:tab w:val="center" w:pos="4513"/>
        <w:tab w:val="right" w:pos="9026"/>
      </w:tabs>
    </w:pPr>
    <w:rPr>
      <w:rFonts w:cs="Mangal"/>
      <w:szCs w:val="21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C9069D"/>
    <w:rPr>
      <w:rFonts w:eastAsia="SimSun" w:cs="Mangal"/>
      <w:kern w:val="1"/>
      <w:sz w:val="24"/>
      <w:szCs w:val="21"/>
      <w:lang w:val="id-ID" w:eastAsia="hi-IN" w:bidi="hi-IN"/>
    </w:rPr>
  </w:style>
  <w:style w:type="paragraph" w:customStyle="1" w:styleId="ColorfulList-Accent11">
    <w:name w:val="Colorful List - Accent 11"/>
    <w:basedOn w:val="Normal"/>
    <w:uiPriority w:val="34"/>
    <w:qFormat/>
    <w:rsid w:val="00282884"/>
    <w:pPr>
      <w:widowControl/>
      <w:suppressAutoHyphens w:val="0"/>
      <w:ind w:left="720"/>
      <w:contextualSpacing/>
    </w:pPr>
    <w:rPr>
      <w:rFonts w:ascii="Calibri" w:eastAsia="Calibri" w:hAnsi="Calibri" w:cs="Times New Roman"/>
      <w:kern w:val="0"/>
      <w:sz w:val="22"/>
      <w:szCs w:val="22"/>
      <w:lang w:val="en-US" w:eastAsia="en-US" w:bidi="ar-SA"/>
    </w:rPr>
  </w:style>
  <w:style w:type="table" w:styleId="TableGrid">
    <w:name w:val="Table Grid"/>
    <w:basedOn w:val="TableNormal"/>
    <w:uiPriority w:val="59"/>
    <w:rsid w:val="003041C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53584"/>
    <w:pPr>
      <w:widowControl w:val="0"/>
      <w:suppressAutoHyphens/>
    </w:pPr>
    <w:rPr>
      <w:rFonts w:eastAsia="SimSun" w:cs="Tahoma"/>
      <w:kern w:val="1"/>
      <w:sz w:val="24"/>
      <w:szCs w:val="24"/>
      <w:lang w:val="id-ID" w:eastAsia="hi-IN" w:bidi="hi-IN"/>
    </w:rPr>
  </w:style>
  <w:style w:type="paragraph" w:styleId="Heading1">
    <w:name w:val="heading 1"/>
    <w:basedOn w:val="Normal"/>
    <w:next w:val="Normal"/>
    <w:link w:val="Heading1Char"/>
    <w:qFormat/>
    <w:rsid w:val="00F73AFE"/>
    <w:pPr>
      <w:keepNext/>
      <w:widowControl/>
      <w:numPr>
        <w:numId w:val="1"/>
      </w:numPr>
      <w:suppressAutoHyphens w:val="0"/>
      <w:spacing w:line="360" w:lineRule="auto"/>
      <w:outlineLvl w:val="0"/>
    </w:pPr>
    <w:rPr>
      <w:rFonts w:eastAsia="Times New Roman" w:cs="Times New Roman"/>
      <w:b/>
      <w:kern w:val="0"/>
      <w:szCs w:val="20"/>
      <w:lang w:val="nl-NL" w:eastAsia="id-ID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bsatz-Standardschriftart">
    <w:name w:val="Absatz-Standardschriftart"/>
    <w:rsid w:val="00E53584"/>
  </w:style>
  <w:style w:type="character" w:customStyle="1" w:styleId="WW-Absatz-Standardschriftart">
    <w:name w:val="WW-Absatz-Standardschriftart"/>
    <w:rsid w:val="00E53584"/>
  </w:style>
  <w:style w:type="character" w:customStyle="1" w:styleId="NumberingSymbols">
    <w:name w:val="Numbering Symbols"/>
    <w:rsid w:val="00E53584"/>
  </w:style>
  <w:style w:type="paragraph" w:customStyle="1" w:styleId="Heading">
    <w:name w:val="Heading"/>
    <w:basedOn w:val="Normal"/>
    <w:next w:val="BodyText"/>
    <w:rsid w:val="00E53584"/>
    <w:pPr>
      <w:keepNext/>
      <w:spacing w:before="240" w:after="120"/>
    </w:pPr>
    <w:rPr>
      <w:rFonts w:ascii="Arial" w:hAnsi="Arial"/>
      <w:sz w:val="28"/>
      <w:szCs w:val="28"/>
    </w:rPr>
  </w:style>
  <w:style w:type="paragraph" w:styleId="BodyText">
    <w:name w:val="Body Text"/>
    <w:basedOn w:val="Normal"/>
    <w:rsid w:val="00E53584"/>
    <w:pPr>
      <w:spacing w:after="120"/>
    </w:pPr>
  </w:style>
  <w:style w:type="paragraph" w:styleId="List">
    <w:name w:val="List"/>
    <w:basedOn w:val="BodyText"/>
    <w:rsid w:val="00E53584"/>
  </w:style>
  <w:style w:type="paragraph" w:styleId="Caption">
    <w:name w:val="caption"/>
    <w:basedOn w:val="Normal"/>
    <w:qFormat/>
    <w:rsid w:val="00E53584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rsid w:val="00E53584"/>
    <w:pPr>
      <w:suppressLineNumbers/>
    </w:pPr>
  </w:style>
  <w:style w:type="paragraph" w:styleId="ListParagraph">
    <w:name w:val="List Paragraph"/>
    <w:basedOn w:val="Normal"/>
    <w:uiPriority w:val="34"/>
    <w:qFormat/>
    <w:rsid w:val="00E53584"/>
    <w:pPr>
      <w:ind w:left="720"/>
    </w:pPr>
  </w:style>
  <w:style w:type="paragraph" w:styleId="Header">
    <w:name w:val="header"/>
    <w:basedOn w:val="Normal"/>
    <w:link w:val="HeaderChar"/>
    <w:uiPriority w:val="99"/>
    <w:rsid w:val="007140E0"/>
    <w:pPr>
      <w:widowControl/>
      <w:tabs>
        <w:tab w:val="center" w:pos="4320"/>
        <w:tab w:val="right" w:pos="8640"/>
      </w:tabs>
      <w:suppressAutoHyphens w:val="0"/>
    </w:pPr>
    <w:rPr>
      <w:rFonts w:eastAsia="Times New Roman" w:cs="Times New Roman"/>
      <w:kern w:val="0"/>
      <w:szCs w:val="20"/>
      <w:lang w:val="en-US" w:eastAsia="id-ID" w:bidi="ar-SA"/>
    </w:rPr>
  </w:style>
  <w:style w:type="character" w:customStyle="1" w:styleId="HeaderChar">
    <w:name w:val="Header Char"/>
    <w:basedOn w:val="DefaultParagraphFont"/>
    <w:link w:val="Header"/>
    <w:uiPriority w:val="99"/>
    <w:rsid w:val="007140E0"/>
    <w:rPr>
      <w:sz w:val="24"/>
      <w:lang w:val="en-US"/>
    </w:rPr>
  </w:style>
  <w:style w:type="character" w:customStyle="1" w:styleId="hps">
    <w:name w:val="hps"/>
    <w:basedOn w:val="DefaultParagraphFont"/>
    <w:rsid w:val="00515347"/>
  </w:style>
  <w:style w:type="paragraph" w:customStyle="1" w:styleId="ColorfulList-Accent12">
    <w:name w:val="Colorful List - Accent 12"/>
    <w:basedOn w:val="Normal"/>
    <w:uiPriority w:val="34"/>
    <w:qFormat/>
    <w:rsid w:val="001058C3"/>
    <w:pPr>
      <w:widowControl/>
      <w:suppressAutoHyphens w:val="0"/>
      <w:ind w:left="720"/>
      <w:contextualSpacing/>
    </w:pPr>
    <w:rPr>
      <w:rFonts w:ascii="Calibri" w:eastAsia="Calibri" w:hAnsi="Calibri" w:cs="Times New Roman"/>
      <w:kern w:val="0"/>
      <w:sz w:val="22"/>
      <w:szCs w:val="22"/>
      <w:lang w:val="en-US" w:eastAsia="en-US" w:bidi="ar-SA"/>
    </w:rPr>
  </w:style>
  <w:style w:type="character" w:customStyle="1" w:styleId="Heading1Char">
    <w:name w:val="Heading 1 Char"/>
    <w:basedOn w:val="DefaultParagraphFont"/>
    <w:link w:val="Heading1"/>
    <w:rsid w:val="00F73AFE"/>
    <w:rPr>
      <w:b/>
      <w:sz w:val="24"/>
      <w:lang w:val="nl-NL" w:eastAsia="id-ID"/>
    </w:rPr>
  </w:style>
  <w:style w:type="character" w:customStyle="1" w:styleId="fullpost">
    <w:name w:val="fullpost"/>
    <w:basedOn w:val="DefaultParagraphFont"/>
    <w:rsid w:val="007A730C"/>
  </w:style>
  <w:style w:type="paragraph" w:styleId="BalloonText">
    <w:name w:val="Balloon Text"/>
    <w:basedOn w:val="Normal"/>
    <w:link w:val="BalloonTextChar"/>
    <w:uiPriority w:val="99"/>
    <w:semiHidden/>
    <w:unhideWhenUsed/>
    <w:rsid w:val="00960B65"/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60B65"/>
    <w:rPr>
      <w:rFonts w:ascii="Tahoma" w:eastAsia="SimSun" w:hAnsi="Tahoma" w:cs="Mangal"/>
      <w:kern w:val="1"/>
      <w:sz w:val="16"/>
      <w:szCs w:val="14"/>
      <w:lang w:val="id-ID" w:eastAsia="hi-IN" w:bidi="hi-IN"/>
    </w:rPr>
  </w:style>
  <w:style w:type="paragraph" w:styleId="Footer">
    <w:name w:val="footer"/>
    <w:basedOn w:val="Normal"/>
    <w:link w:val="FooterChar"/>
    <w:uiPriority w:val="99"/>
    <w:semiHidden/>
    <w:unhideWhenUsed/>
    <w:rsid w:val="00C9069D"/>
    <w:pPr>
      <w:tabs>
        <w:tab w:val="center" w:pos="4513"/>
        <w:tab w:val="right" w:pos="9026"/>
      </w:tabs>
    </w:pPr>
    <w:rPr>
      <w:rFonts w:cs="Mangal"/>
      <w:szCs w:val="21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C9069D"/>
    <w:rPr>
      <w:rFonts w:eastAsia="SimSun" w:cs="Mangal"/>
      <w:kern w:val="1"/>
      <w:sz w:val="24"/>
      <w:szCs w:val="21"/>
      <w:lang w:val="id-ID" w:eastAsia="hi-IN" w:bidi="hi-IN"/>
    </w:rPr>
  </w:style>
  <w:style w:type="paragraph" w:customStyle="1" w:styleId="ColorfulList-Accent11">
    <w:name w:val="Colorful List - Accent 11"/>
    <w:basedOn w:val="Normal"/>
    <w:uiPriority w:val="34"/>
    <w:qFormat/>
    <w:rsid w:val="00282884"/>
    <w:pPr>
      <w:widowControl/>
      <w:suppressAutoHyphens w:val="0"/>
      <w:ind w:left="720"/>
      <w:contextualSpacing/>
    </w:pPr>
    <w:rPr>
      <w:rFonts w:ascii="Calibri" w:eastAsia="Calibri" w:hAnsi="Calibri" w:cs="Times New Roman"/>
      <w:kern w:val="0"/>
      <w:sz w:val="22"/>
      <w:szCs w:val="22"/>
      <w:lang w:val="en-US" w:eastAsia="en-US" w:bidi="ar-SA"/>
    </w:rPr>
  </w:style>
  <w:style w:type="table" w:styleId="TableGrid">
    <w:name w:val="Table Grid"/>
    <w:basedOn w:val="TableNormal"/>
    <w:uiPriority w:val="59"/>
    <w:rsid w:val="003041C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715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64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ACD89A-0A4C-4333-A56A-0EB9D2C3C8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806</Words>
  <Characters>4598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INFORMASI FAKTOR JABATAN FUNGSIONAL</vt:lpstr>
    </vt:vector>
  </TitlesOfParts>
  <Company>Microsoft</Company>
  <LinksUpToDate>false</LinksUpToDate>
  <CharactersWithSpaces>5394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INFORMASI FAKTOR JABATAN FUNGSIONAL</dc:title>
  <dc:creator>dot net</dc:creator>
  <cp:lastModifiedBy>adiw</cp:lastModifiedBy>
  <cp:revision>3</cp:revision>
  <cp:lastPrinted>2014-11-01T02:07:00Z</cp:lastPrinted>
  <dcterms:created xsi:type="dcterms:W3CDTF">2014-11-07T07:15:00Z</dcterms:created>
  <dcterms:modified xsi:type="dcterms:W3CDTF">2014-11-21T03:06:00Z</dcterms:modified>
</cp:coreProperties>
</file>